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B3A06" w14:textId="77777777" w:rsidR="0013232A" w:rsidRPr="00065158" w:rsidRDefault="00065158" w:rsidP="00065158">
      <w:pPr>
        <w:spacing w:before="33"/>
        <w:ind w:left="2978"/>
        <w:rPr>
          <w:rFonts w:asciiTheme="minorHAnsi" w:eastAsia="Arial" w:hAnsiTheme="minorHAnsi" w:cstheme="minorHAnsi"/>
          <w:sz w:val="24"/>
          <w:szCs w:val="24"/>
        </w:rPr>
      </w:pPr>
      <w:r w:rsidRPr="00065158">
        <w:rPr>
          <w:rFonts w:asciiTheme="minorHAnsi" w:eastAsia="Arial" w:hAnsiTheme="minorHAnsi" w:cstheme="minorHAnsi"/>
          <w:b/>
          <w:sz w:val="24"/>
          <w:szCs w:val="24"/>
        </w:rPr>
        <w:t>K</w:t>
      </w:r>
      <w:r w:rsidRPr="00065158">
        <w:rPr>
          <w:rFonts w:asciiTheme="minorHAnsi" w:eastAsia="Arial" w:hAnsiTheme="minorHAnsi" w:cstheme="minorHAnsi"/>
          <w:b/>
          <w:spacing w:val="1"/>
          <w:sz w:val="24"/>
          <w:szCs w:val="24"/>
        </w:rPr>
        <w:t>ill</w:t>
      </w:r>
      <w:r w:rsidRPr="00065158">
        <w:rPr>
          <w:rFonts w:asciiTheme="minorHAnsi" w:eastAsia="Arial" w:hAnsiTheme="minorHAnsi" w:cstheme="minorHAnsi"/>
          <w:b/>
          <w:spacing w:val="-1"/>
          <w:sz w:val="24"/>
          <w:szCs w:val="24"/>
        </w:rPr>
        <w:t>e</w:t>
      </w:r>
      <w:r w:rsidRPr="00065158">
        <w:rPr>
          <w:rFonts w:asciiTheme="minorHAnsi" w:eastAsia="Arial" w:hAnsiTheme="minorHAnsi" w:cstheme="minorHAnsi"/>
          <w:b/>
          <w:sz w:val="24"/>
          <w:szCs w:val="24"/>
        </w:rPr>
        <w:t>r</w:t>
      </w:r>
      <w:r w:rsidRPr="00065158">
        <w:rPr>
          <w:rFonts w:asciiTheme="minorHAnsi" w:eastAsia="Arial" w:hAnsiTheme="minorHAnsi" w:cstheme="minorHAnsi"/>
          <w:b/>
          <w:spacing w:val="-6"/>
          <w:sz w:val="24"/>
          <w:szCs w:val="24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1"/>
          <w:sz w:val="24"/>
          <w:szCs w:val="24"/>
        </w:rPr>
        <w:t>L</w:t>
      </w:r>
      <w:r w:rsidRPr="00065158">
        <w:rPr>
          <w:rFonts w:asciiTheme="minorHAnsi" w:eastAsia="Arial" w:hAnsiTheme="minorHAnsi" w:cstheme="minorHAnsi"/>
          <w:b/>
          <w:spacing w:val="-1"/>
          <w:sz w:val="24"/>
          <w:szCs w:val="24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sz w:val="24"/>
          <w:szCs w:val="24"/>
        </w:rPr>
        <w:t>g</w:t>
      </w:r>
      <w:r w:rsidRPr="00065158">
        <w:rPr>
          <w:rFonts w:asciiTheme="minorHAnsi" w:eastAsia="Arial" w:hAnsiTheme="minorHAnsi" w:cstheme="minorHAnsi"/>
          <w:b/>
          <w:spacing w:val="-1"/>
          <w:sz w:val="24"/>
          <w:szCs w:val="24"/>
        </w:rPr>
        <w:t>a</w:t>
      </w:r>
      <w:r w:rsidRPr="00065158">
        <w:rPr>
          <w:rFonts w:asciiTheme="minorHAnsi" w:eastAsia="Arial" w:hAnsiTheme="minorHAnsi" w:cstheme="minorHAnsi"/>
          <w:b/>
          <w:sz w:val="24"/>
          <w:szCs w:val="24"/>
        </w:rPr>
        <w:t>l</w:t>
      </w:r>
      <w:r w:rsidRPr="00065158">
        <w:rPr>
          <w:rFonts w:asciiTheme="minorHAnsi" w:eastAsia="Arial" w:hAnsiTheme="minorHAnsi" w:cstheme="minorHAnsi"/>
          <w:b/>
          <w:spacing w:val="-6"/>
          <w:sz w:val="24"/>
          <w:szCs w:val="24"/>
        </w:rPr>
        <w:t xml:space="preserve"> </w:t>
      </w:r>
      <w:r w:rsidRPr="00065158">
        <w:rPr>
          <w:rFonts w:asciiTheme="minorHAnsi" w:eastAsia="Arial" w:hAnsiTheme="minorHAnsi" w:cstheme="minorHAnsi"/>
          <w:b/>
          <w:sz w:val="24"/>
          <w:szCs w:val="24"/>
        </w:rPr>
        <w:t>R</w:t>
      </w:r>
      <w:r w:rsidRPr="00065158">
        <w:rPr>
          <w:rFonts w:asciiTheme="minorHAnsi" w:eastAsia="Arial" w:hAnsiTheme="minorHAnsi" w:cstheme="minorHAnsi"/>
          <w:b/>
          <w:spacing w:val="-1"/>
          <w:sz w:val="24"/>
          <w:szCs w:val="24"/>
        </w:rPr>
        <w:t>es</w:t>
      </w:r>
      <w:r w:rsidRPr="00065158">
        <w:rPr>
          <w:rFonts w:asciiTheme="minorHAnsi" w:eastAsia="Arial" w:hAnsiTheme="minorHAnsi" w:cstheme="minorHAnsi"/>
          <w:b/>
          <w:spacing w:val="1"/>
          <w:sz w:val="24"/>
          <w:szCs w:val="24"/>
        </w:rPr>
        <w:t>u</w:t>
      </w:r>
      <w:r w:rsidRPr="00065158">
        <w:rPr>
          <w:rFonts w:asciiTheme="minorHAnsi" w:eastAsia="Arial" w:hAnsiTheme="minorHAnsi" w:cstheme="minorHAnsi"/>
          <w:b/>
          <w:sz w:val="24"/>
          <w:szCs w:val="24"/>
        </w:rPr>
        <w:t>m</w:t>
      </w:r>
      <w:r w:rsidRPr="00065158">
        <w:rPr>
          <w:rFonts w:asciiTheme="minorHAnsi" w:eastAsia="Arial" w:hAnsiTheme="minorHAnsi" w:cstheme="minorHAnsi"/>
          <w:b/>
          <w:spacing w:val="2"/>
          <w:sz w:val="24"/>
          <w:szCs w:val="24"/>
        </w:rPr>
        <w:t>e</w:t>
      </w:r>
      <w:r w:rsidRPr="00065158">
        <w:rPr>
          <w:rFonts w:asciiTheme="minorHAnsi" w:eastAsia="Arial" w:hAnsiTheme="minorHAnsi" w:cstheme="minorHAnsi"/>
          <w:b/>
          <w:sz w:val="24"/>
          <w:szCs w:val="24"/>
        </w:rPr>
        <w:t>s</w:t>
      </w:r>
    </w:p>
    <w:p w14:paraId="511DF562" w14:textId="77777777" w:rsidR="0013232A" w:rsidRPr="00065158" w:rsidRDefault="0013232A" w:rsidP="0006515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55B9E86" w14:textId="77777777" w:rsidR="0013232A" w:rsidRPr="00065158" w:rsidRDefault="00065158" w:rsidP="00065158">
      <w:pPr>
        <w:spacing w:before="23"/>
        <w:ind w:left="120" w:right="148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z w:val="22"/>
          <w:szCs w:val="22"/>
        </w:rPr>
        <w:t>al 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ho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so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our one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chance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z w:val="22"/>
          <w:szCs w:val="22"/>
        </w:rPr>
        <w:t>e 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eat</w:t>
      </w:r>
      <w:r w:rsidRPr="000651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on.</w:t>
      </w:r>
      <w:r w:rsidRPr="0006515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dea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d,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al 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sm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ir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6DD4011" w14:textId="77777777" w:rsidR="0013232A" w:rsidRPr="00065158" w:rsidRDefault="0013232A" w:rsidP="0006515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0EF874C" w14:textId="77777777" w:rsidR="0013232A" w:rsidRPr="00065158" w:rsidRDefault="00065158" w:rsidP="00065158">
      <w:pPr>
        <w:ind w:left="120" w:right="1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not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aph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!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osp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e.</w:t>
      </w:r>
      <w:r w:rsidRPr="0006515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nce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ospec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or an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ood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su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 shou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d:</w:t>
      </w:r>
    </w:p>
    <w:p w14:paraId="50262E26" w14:textId="77777777" w:rsidR="0013232A" w:rsidRPr="00065158" w:rsidRDefault="0013232A" w:rsidP="0006515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3C542D7" w14:textId="77777777" w:rsidR="0013232A" w:rsidRPr="00065158" w:rsidRDefault="00065158" w:rsidP="0006515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sz w:val="22"/>
          <w:szCs w:val="22"/>
        </w:rPr>
        <w:t>appea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</w:p>
    <w:p w14:paraId="21A2268C" w14:textId="77777777" w:rsidR="0013232A" w:rsidRPr="00065158" w:rsidRDefault="00065158" w:rsidP="0006515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Hi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ht </w:t>
      </w:r>
      <w:r w:rsidRPr="0006515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our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cant</w:t>
      </w:r>
      <w:r w:rsidRPr="0006515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acco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sh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</w:p>
    <w:p w14:paraId="64AD86AC" w14:textId="77777777" w:rsidR="0013232A" w:rsidRPr="00065158" w:rsidRDefault="00065158" w:rsidP="0006515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ca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sp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or a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3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0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second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or 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ess) 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w</w:t>
      </w:r>
    </w:p>
    <w:p w14:paraId="70146F10" w14:textId="77777777" w:rsidR="0013232A" w:rsidRPr="00065158" w:rsidRDefault="0013232A" w:rsidP="0006515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0B91557" w14:textId="7793E7E7" w:rsidR="0013232A" w:rsidRPr="00065158" w:rsidRDefault="00065158" w:rsidP="0006515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our</w:t>
      </w:r>
      <w:r w:rsidRPr="00065158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kil</w:t>
      </w:r>
      <w:r w:rsidRPr="000651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l</w:t>
      </w:r>
    </w:p>
    <w:p w14:paraId="777463B3" w14:textId="77777777" w:rsidR="0013232A" w:rsidRPr="00065158" w:rsidRDefault="00065158" w:rsidP="00065158">
      <w:pPr>
        <w:spacing w:before="23"/>
        <w:ind w:left="120" w:right="67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065158">
        <w:rPr>
          <w:rFonts w:asciiTheme="minorHAnsi" w:eastAsia="Arial" w:hAnsiTheme="minorHAnsi" w:cstheme="minorHAnsi"/>
          <w:sz w:val="22"/>
          <w:szCs w:val="22"/>
        </w:rPr>
        <w:t>ec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ven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our 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6"/>
          <w:sz w:val="22"/>
          <w:szCs w:val="22"/>
        </w:rPr>
        <w:t>“</w:t>
      </w:r>
      <w:r w:rsidRPr="00065158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z w:val="22"/>
          <w:szCs w:val="22"/>
        </w:rPr>
        <w:t>at spec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al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op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m succe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ous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/j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s?”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conc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ous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ence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al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obs.</w:t>
      </w:r>
      <w:r w:rsidRPr="0006515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Job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e.</w:t>
      </w:r>
      <w:r w:rsidRPr="0006515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For 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un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ned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l pos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65158">
        <w:rPr>
          <w:rFonts w:asciiTheme="minorHAnsi" w:eastAsia="Arial" w:hAnsiTheme="minorHAnsi" w:cstheme="minorHAnsi"/>
          <w:sz w:val="22"/>
          <w:szCs w:val="22"/>
        </w:rPr>
        <w:t>l be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us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ul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al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eer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hen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counse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our s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–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nt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s!</w:t>
      </w:r>
    </w:p>
    <w:p w14:paraId="4721B39A" w14:textId="77777777" w:rsidR="0013232A" w:rsidRPr="00065158" w:rsidRDefault="0013232A" w:rsidP="0006515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2F3F23C" w14:textId="77777777" w:rsidR="0013232A" w:rsidRPr="00065158" w:rsidRDefault="00065158" w:rsidP="00065158">
      <w:pPr>
        <w:tabs>
          <w:tab w:val="left" w:pos="820"/>
        </w:tabs>
        <w:ind w:left="840" w:right="88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echn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l/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 xml:space="preserve">onal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–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hat 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ob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 ac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educa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ead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, 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z w:val="22"/>
          <w:szCs w:val="22"/>
        </w:rPr>
        <w:t>ands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ences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nsh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, 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ksh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ps,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eer op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65158">
        <w:rPr>
          <w:rFonts w:asciiTheme="minorHAnsi" w:eastAsia="Arial" w:hAnsiTheme="minorHAnsi" w:cstheme="minorHAnsi"/>
          <w:sz w:val="22"/>
          <w:szCs w:val="22"/>
        </w:rPr>
        <w:t>un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hese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ad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065158">
        <w:rPr>
          <w:rFonts w:asciiTheme="minorHAnsi" w:eastAsia="Arial" w:hAnsiTheme="minorHAnsi" w:cstheme="minorHAnsi"/>
          <w:sz w:val="22"/>
          <w:szCs w:val="22"/>
        </w:rPr>
        <w:t>ob pos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ngs: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al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ch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es,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65158">
        <w:rPr>
          <w:rFonts w:asciiTheme="minorHAnsi" w:eastAsia="Arial" w:hAnsiTheme="minorHAnsi" w:cstheme="minorHAnsi"/>
          <w:sz w:val="22"/>
          <w:szCs w:val="22"/>
        </w:rPr>
        <w:t>s,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z w:val="22"/>
          <w:szCs w:val="22"/>
        </w:rPr>
        <w:t>no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 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ea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aw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ode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A0D917" w14:textId="77777777" w:rsidR="0013232A" w:rsidRPr="00065158" w:rsidRDefault="0013232A" w:rsidP="0006515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CB51369" w14:textId="77777777" w:rsidR="0013232A" w:rsidRPr="00065158" w:rsidRDefault="00065158" w:rsidP="00065158">
      <w:pPr>
        <w:tabs>
          <w:tab w:val="left" w:pos="820"/>
        </w:tabs>
        <w:ind w:left="840" w:right="151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Func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–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peop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on, 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hat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one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her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z w:val="22"/>
          <w:szCs w:val="22"/>
        </w:rPr>
        <w:t>, 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un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on,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eade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hese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easy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ook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or do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np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but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by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ospec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 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uc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succes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ul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ace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anc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69B664A1" w14:textId="77777777" w:rsidR="0013232A" w:rsidRPr="00065158" w:rsidRDefault="0013232A" w:rsidP="0006515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53F6B41" w14:textId="77777777" w:rsidR="0013232A" w:rsidRPr="00065158" w:rsidRDefault="00065158" w:rsidP="00065158">
      <w:pPr>
        <w:tabs>
          <w:tab w:val="left" w:pos="840"/>
        </w:tabs>
        <w:ind w:left="840" w:right="153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sona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pacing w:val="4"/>
          <w:sz w:val="22"/>
          <w:szCs w:val="22"/>
        </w:rPr>
        <w:t>/</w:t>
      </w:r>
      <w:r w:rsidRPr="0006515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dap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il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-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sona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ha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z w:val="22"/>
          <w:szCs w:val="22"/>
        </w:rPr>
        <w:t>, pa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enc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dec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eness,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, se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, de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il-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ed,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l under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D024C45" w14:textId="77777777" w:rsidR="0013232A" w:rsidRPr="00065158" w:rsidRDefault="0013232A" w:rsidP="0006515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C34BAA0" w14:textId="77777777" w:rsidR="0013232A" w:rsidRPr="00065158" w:rsidRDefault="00065158" w:rsidP="0006515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ve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or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yi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our</w:t>
      </w:r>
      <w:r w:rsidRPr="00065158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ie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es/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i/>
          <w:spacing w:val="-2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nt</w:t>
      </w:r>
    </w:p>
    <w:p w14:paraId="2DE85183" w14:textId="77777777" w:rsidR="0013232A" w:rsidRPr="00065158" w:rsidRDefault="0013232A" w:rsidP="0006515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48BC9B5" w14:textId="77777777" w:rsidR="0013232A" w:rsidRPr="00065158" w:rsidRDefault="00065158" w:rsidP="00065158">
      <w:pPr>
        <w:spacing w:before="24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ead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s,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ephone)</w:t>
      </w:r>
    </w:p>
    <w:p w14:paraId="41C60AA8" w14:textId="77777777" w:rsidR="0013232A" w:rsidRPr="00065158" w:rsidRDefault="0013232A" w:rsidP="0006515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593AA11" w14:textId="77777777" w:rsidR="0013232A" w:rsidRPr="00065158" w:rsidRDefault="00065158" w:rsidP="0006515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duca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oo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l-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iti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ono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cal 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)</w:t>
      </w:r>
    </w:p>
    <w:p w14:paraId="6CF0429D" w14:textId="77777777" w:rsidR="0013232A" w:rsidRPr="00065158" w:rsidRDefault="00065158" w:rsidP="00065158">
      <w:pPr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duca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e.</w:t>
      </w:r>
    </w:p>
    <w:p w14:paraId="58386537" w14:textId="77777777" w:rsidR="0013232A" w:rsidRPr="00065158" w:rsidRDefault="00065158" w:rsidP="00065158">
      <w:pPr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st</w:t>
      </w:r>
      <w:r w:rsidRPr="00065158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/</w:t>
      </w:r>
      <w:r w:rsidRPr="0006515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ear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ned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or e</w:t>
      </w:r>
      <w:r w:rsidRPr="0006515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pec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ed; na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oca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ons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choo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s.</w:t>
      </w:r>
    </w:p>
    <w:p w14:paraId="068FC347" w14:textId="77777777" w:rsidR="0013232A" w:rsidRPr="00065158" w:rsidRDefault="00065158" w:rsidP="00065158">
      <w:pPr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nc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ude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our 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3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0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;</w:t>
      </w:r>
      <w:r w:rsidRPr="00065158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ass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op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one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</w:p>
    <w:p w14:paraId="54433B88" w14:textId="77777777" w:rsidR="0013232A" w:rsidRPr="00065158" w:rsidRDefault="0013232A" w:rsidP="0006515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24FA7D9" w14:textId="77777777" w:rsidR="0013232A" w:rsidRPr="00065158" w:rsidRDefault="00065158" w:rsidP="0006515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rt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fi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censes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065158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mi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s)</w:t>
      </w:r>
    </w:p>
    <w:p w14:paraId="34E708B3" w14:textId="77777777" w:rsidR="0013232A" w:rsidRPr="00065158" w:rsidRDefault="0013232A" w:rsidP="0006515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E457ED7" w14:textId="77777777" w:rsidR="0013232A" w:rsidRPr="00065158" w:rsidRDefault="00065158" w:rsidP="0006515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/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E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ence</w:t>
      </w:r>
    </w:p>
    <w:p w14:paraId="6B1FC057" w14:textId="77777777" w:rsidR="0013232A" w:rsidRPr="00065158" w:rsidRDefault="00065158" w:rsidP="00065158">
      <w:pPr>
        <w:tabs>
          <w:tab w:val="left" w:pos="1180"/>
        </w:tabs>
        <w:spacing w:before="22"/>
        <w:ind w:left="1200" w:right="505" w:hanging="360"/>
        <w:rPr>
          <w:rFonts w:asciiTheme="minorHAnsi" w:eastAsia="Arial" w:hAnsiTheme="minorHAnsi" w:cstheme="minorHAnsi"/>
          <w:sz w:val="22"/>
          <w:szCs w:val="22"/>
        </w:rPr>
        <w:sectPr w:rsidR="0013232A" w:rsidRPr="00065158">
          <w:pgSz w:w="12240" w:h="15840"/>
          <w:pgMar w:top="680" w:right="980" w:bottom="280" w:left="1680" w:header="720" w:footer="720" w:gutter="0"/>
          <w:cols w:space="720"/>
        </w:sect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spec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c!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ude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ea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 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C22B953" w14:textId="77777777" w:rsidR="0013232A" w:rsidRPr="00065158" w:rsidRDefault="00065158" w:rsidP="00065158">
      <w:pPr>
        <w:spacing w:before="72"/>
        <w:ind w:left="1200" w:right="274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lastRenderedPageBreak/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ead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065158">
        <w:rPr>
          <w:rFonts w:asciiTheme="minorHAnsi" w:eastAsia="Arial" w:hAnsiTheme="minorHAnsi" w:cstheme="minorHAnsi"/>
          <w:sz w:val="22"/>
          <w:szCs w:val="22"/>
        </w:rPr>
        <w:t>ob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each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ob,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"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acco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ent 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 xml:space="preserve">"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hat 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out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spo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ht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 ach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cc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sh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han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st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ob du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espons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es.</w:t>
      </w:r>
    </w:p>
    <w:p w14:paraId="1B2C7866" w14:textId="77777777" w:rsidR="0013232A" w:rsidRPr="00065158" w:rsidRDefault="0013232A" w:rsidP="0006515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413B354" w14:textId="77777777" w:rsidR="0013232A" w:rsidRPr="00065158" w:rsidRDefault="00065158" w:rsidP="00065158">
      <w:pPr>
        <w:ind w:left="1200" w:right="19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ous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pos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ght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ences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hat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esent ach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s.</w:t>
      </w:r>
      <w:r w:rsidRPr="0006515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npo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ach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, so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z w:val="22"/>
          <w:szCs w:val="22"/>
        </w:rPr>
        <w:t>eop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z w:val="22"/>
          <w:szCs w:val="22"/>
        </w:rPr>
        <w:t>aseba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l and ask, </w:t>
      </w:r>
      <w:r w:rsidRPr="00065158">
        <w:rPr>
          <w:rFonts w:asciiTheme="minorHAnsi" w:eastAsia="Arial" w:hAnsiTheme="minorHAnsi" w:cstheme="minorHAnsi"/>
          <w:spacing w:val="-4"/>
          <w:sz w:val="22"/>
          <w:szCs w:val="22"/>
        </w:rPr>
        <w:t>"</w:t>
      </w:r>
      <w:r w:rsidRPr="00065158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hat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ob?"</w:t>
      </w:r>
      <w:r w:rsidRPr="0006515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nce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den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es 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uns,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z w:val="22"/>
          <w:szCs w:val="22"/>
        </w:rPr>
        <w:t>t an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ana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hat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d.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add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onal 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how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acco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sh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s,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hyperlink r:id="rId5">
        <w:r w:rsidRPr="00065158">
          <w:rPr>
            <w:rFonts w:asciiTheme="minorHAnsi" w:eastAsia="Arial" w:hAnsiTheme="minorHAnsi" w:cstheme="minorHAnsi"/>
            <w:spacing w:val="-1"/>
            <w:sz w:val="22"/>
            <w:szCs w:val="22"/>
          </w:rPr>
          <w:t>ww</w:t>
        </w:r>
        <w:r w:rsidRPr="00065158">
          <w:rPr>
            <w:rFonts w:asciiTheme="minorHAnsi" w:eastAsia="Arial" w:hAnsiTheme="minorHAnsi" w:cstheme="minorHAnsi"/>
            <w:spacing w:val="-3"/>
            <w:sz w:val="22"/>
            <w:szCs w:val="22"/>
          </w:rPr>
          <w:t>w</w:t>
        </w:r>
        <w:r w:rsidRPr="00065158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065158">
          <w:rPr>
            <w:rFonts w:asciiTheme="minorHAnsi" w:eastAsia="Arial" w:hAnsiTheme="minorHAnsi" w:cstheme="minorHAnsi"/>
            <w:sz w:val="22"/>
            <w:szCs w:val="22"/>
          </w:rPr>
          <w:t>ca</w:t>
        </w:r>
        <w:r w:rsidRPr="00065158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065158">
          <w:rPr>
            <w:rFonts w:asciiTheme="minorHAnsi" w:eastAsia="Arial" w:hAnsiTheme="minorHAnsi" w:cstheme="minorHAnsi"/>
            <w:sz w:val="22"/>
            <w:szCs w:val="22"/>
          </w:rPr>
          <w:t>ee</w:t>
        </w:r>
        <w:r w:rsidRPr="00065158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065158">
          <w:rPr>
            <w:rFonts w:asciiTheme="minorHAnsi" w:eastAsia="Arial" w:hAnsiTheme="minorHAnsi" w:cstheme="minorHAnsi"/>
            <w:spacing w:val="-1"/>
            <w:sz w:val="22"/>
            <w:szCs w:val="22"/>
          </w:rPr>
          <w:t>l</w:t>
        </w:r>
        <w:r w:rsidRPr="00065158">
          <w:rPr>
            <w:rFonts w:asciiTheme="minorHAnsi" w:eastAsia="Arial" w:hAnsiTheme="minorHAnsi" w:cstheme="minorHAnsi"/>
            <w:sz w:val="22"/>
            <w:szCs w:val="22"/>
          </w:rPr>
          <w:t>ab</w:t>
        </w:r>
        <w:r w:rsidRPr="00065158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065158">
          <w:rPr>
            <w:rFonts w:asciiTheme="minorHAnsi" w:eastAsia="Arial" w:hAnsiTheme="minorHAnsi" w:cstheme="minorHAnsi"/>
            <w:sz w:val="22"/>
            <w:szCs w:val="22"/>
          </w:rPr>
          <w:t>c</w:t>
        </w:r>
        <w:r w:rsidRPr="00065158">
          <w:rPr>
            <w:rFonts w:asciiTheme="minorHAnsi" w:eastAsia="Arial" w:hAnsiTheme="minorHAnsi" w:cstheme="minorHAnsi"/>
            <w:spacing w:val="-3"/>
            <w:sz w:val="22"/>
            <w:szCs w:val="22"/>
          </w:rPr>
          <w:t>o</w:t>
        </w:r>
        <w:r w:rsidRPr="00065158">
          <w:rPr>
            <w:rFonts w:asciiTheme="minorHAnsi" w:eastAsia="Arial" w:hAnsiTheme="minorHAnsi" w:cstheme="minorHAnsi"/>
            <w:spacing w:val="1"/>
            <w:sz w:val="22"/>
            <w:szCs w:val="22"/>
          </w:rPr>
          <w:t>m/</w:t>
        </w:r>
        <w:r w:rsidRPr="00065158">
          <w:rPr>
            <w:rFonts w:asciiTheme="minorHAnsi" w:eastAsia="Arial" w:hAnsiTheme="minorHAnsi" w:cstheme="minorHAnsi"/>
            <w:spacing w:val="-3"/>
            <w:sz w:val="22"/>
            <w:szCs w:val="22"/>
          </w:rPr>
          <w:t>a</w:t>
        </w:r>
        <w:r w:rsidRPr="00065158">
          <w:rPr>
            <w:rFonts w:asciiTheme="minorHAnsi" w:eastAsia="Arial" w:hAnsiTheme="minorHAnsi" w:cstheme="minorHAnsi"/>
            <w:spacing w:val="1"/>
            <w:sz w:val="22"/>
            <w:szCs w:val="22"/>
          </w:rPr>
          <w:t>rt</w:t>
        </w:r>
        <w:r w:rsidRPr="00065158">
          <w:rPr>
            <w:rFonts w:asciiTheme="minorHAnsi" w:eastAsia="Arial" w:hAnsiTheme="minorHAnsi" w:cstheme="minorHAnsi"/>
            <w:sz w:val="22"/>
            <w:szCs w:val="22"/>
          </w:rPr>
          <w:t>_h</w:t>
        </w:r>
        <w:r w:rsidRPr="00065158">
          <w:rPr>
            <w:rFonts w:asciiTheme="minorHAnsi" w:eastAsia="Arial" w:hAnsiTheme="minorHAnsi" w:cstheme="minorHAnsi"/>
            <w:spacing w:val="-3"/>
            <w:sz w:val="22"/>
            <w:szCs w:val="22"/>
          </w:rPr>
          <w:t>o</w:t>
        </w:r>
        <w:r w:rsidRPr="00065158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065158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065158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065158">
          <w:rPr>
            <w:rFonts w:asciiTheme="minorHAnsi" w:eastAsia="Arial" w:hAnsiTheme="minorHAnsi" w:cstheme="minorHAnsi"/>
            <w:sz w:val="22"/>
            <w:szCs w:val="22"/>
          </w:rPr>
          <w:t>u</w:t>
        </w:r>
        <w:r w:rsidRPr="00065158">
          <w:rPr>
            <w:rFonts w:asciiTheme="minorHAnsi" w:eastAsia="Arial" w:hAnsiTheme="minorHAnsi" w:cstheme="minorHAnsi"/>
            <w:spacing w:val="-3"/>
            <w:sz w:val="22"/>
            <w:szCs w:val="22"/>
          </w:rPr>
          <w:t>n</w:t>
        </w:r>
        <w:r w:rsidRPr="00065158">
          <w:rPr>
            <w:rFonts w:asciiTheme="minorHAnsi" w:eastAsia="Arial" w:hAnsiTheme="minorHAnsi" w:cstheme="minorHAnsi"/>
            <w:sz w:val="22"/>
            <w:szCs w:val="22"/>
          </w:rPr>
          <w:t>s</w:t>
        </w:r>
        <w:r w:rsidRPr="00065158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065158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065158">
          <w:rPr>
            <w:rFonts w:asciiTheme="minorHAnsi" w:eastAsia="Arial" w:hAnsiTheme="minorHAnsi" w:cstheme="minorHAnsi"/>
            <w:spacing w:val="-1"/>
            <w:sz w:val="22"/>
            <w:szCs w:val="22"/>
          </w:rPr>
          <w:t>t</w:t>
        </w:r>
        <w:r w:rsidRPr="00065158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</w:hyperlink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2D361ED" w14:textId="77777777" w:rsidR="0013232A" w:rsidRPr="00065158" w:rsidRDefault="0013232A" w:rsidP="0006515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26094B9" w14:textId="77777777" w:rsidR="0013232A" w:rsidRPr="00065158" w:rsidRDefault="00065158" w:rsidP="00065158">
      <w:pPr>
        <w:ind w:left="1200" w:right="78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ul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des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be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each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ence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(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ob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 xml:space="preserve">)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a.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be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em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ha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z w:val="22"/>
          <w:szCs w:val="22"/>
        </w:rPr>
        <w:t>ons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)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aced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pos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on, </w:t>
      </w:r>
      <w:r w:rsidRPr="0006515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z w:val="22"/>
          <w:szCs w:val="22"/>
        </w:rPr>
        <w:t>s)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ch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oa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, 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co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E362599" w14:textId="77777777" w:rsidR="0013232A" w:rsidRPr="00065158" w:rsidRDefault="0013232A" w:rsidP="0006515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E4D0E63" w14:textId="77777777" w:rsidR="0013232A" w:rsidRPr="00065158" w:rsidRDefault="00065158" w:rsidP="00065158">
      <w:pPr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eness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s:</w:t>
      </w:r>
    </w:p>
    <w:p w14:paraId="0D2DC176" w14:textId="77777777" w:rsidR="0013232A" w:rsidRPr="00065158" w:rsidRDefault="0013232A" w:rsidP="00065158">
      <w:pPr>
        <w:spacing w:before="11"/>
        <w:rPr>
          <w:rFonts w:asciiTheme="minorHAnsi" w:hAnsiTheme="minorHAnsi" w:cstheme="minorHAnsi"/>
          <w:sz w:val="22"/>
          <w:szCs w:val="22"/>
        </w:rPr>
        <w:sectPr w:rsidR="0013232A" w:rsidRPr="00065158">
          <w:pgSz w:w="12240" w:h="15840"/>
          <w:pgMar w:top="660" w:right="780" w:bottom="280" w:left="1680" w:header="720" w:footer="720" w:gutter="0"/>
          <w:cols w:space="720"/>
        </w:sectPr>
      </w:pPr>
    </w:p>
    <w:p w14:paraId="2F638903" w14:textId="77777777" w:rsidR="0013232A" w:rsidRPr="00065158" w:rsidRDefault="00065158" w:rsidP="00065158">
      <w:pPr>
        <w:spacing w:before="20"/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/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ene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D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esc</w:t>
      </w:r>
      <w:r w:rsidRPr="00065158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on</w:t>
      </w:r>
    </w:p>
    <w:p w14:paraId="188BF3F6" w14:textId="77777777" w:rsidR="0013232A" w:rsidRPr="00065158" w:rsidRDefault="0013232A" w:rsidP="0006515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C1ADCDD" w14:textId="77777777" w:rsidR="0013232A" w:rsidRPr="00065158" w:rsidRDefault="00065158" w:rsidP="00065158">
      <w:pPr>
        <w:ind w:left="1200" w:right="-38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al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 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espo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se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or su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3D97E27A" w14:textId="77777777" w:rsidR="0013232A" w:rsidRPr="00065158" w:rsidRDefault="00065158" w:rsidP="00065158">
      <w:pPr>
        <w:spacing w:before="2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sz w:val="22"/>
          <w:szCs w:val="22"/>
        </w:rPr>
        <w:br w:type="column"/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Fo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rm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a</w:t>
      </w:r>
    </w:p>
    <w:p w14:paraId="06D83425" w14:textId="77777777" w:rsidR="0013232A" w:rsidRPr="00065158" w:rsidRDefault="0013232A" w:rsidP="0006515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F553068" w14:textId="77777777" w:rsidR="0013232A" w:rsidRPr="00065158" w:rsidRDefault="00065158" w:rsidP="00065158">
      <w:pPr>
        <w:ind w:right="346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succ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ul 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o 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 su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mm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sonal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case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han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$10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22ECBC3" w14:textId="77777777" w:rsidR="0013232A" w:rsidRPr="00065158" w:rsidRDefault="00065158" w:rsidP="00065158">
      <w:pPr>
        <w:rPr>
          <w:rFonts w:asciiTheme="minorHAnsi" w:eastAsia="Arial" w:hAnsiTheme="minorHAnsi" w:cstheme="minorHAnsi"/>
          <w:sz w:val="22"/>
          <w:szCs w:val="22"/>
        </w:rPr>
        <w:sectPr w:rsidR="0013232A" w:rsidRPr="00065158">
          <w:type w:val="continuous"/>
          <w:pgSz w:w="12240" w:h="15840"/>
          <w:pgMar w:top="680" w:right="780" w:bottom="280" w:left="1680" w:header="720" w:footer="720" w:gutter="0"/>
          <w:cols w:num="2" w:space="720" w:equalWidth="0">
            <w:col w:w="4186" w:space="2054"/>
            <w:col w:w="3540"/>
          </w:cols>
        </w:sectPr>
      </w:pP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</w:p>
    <w:p w14:paraId="084BEAB5" w14:textId="77777777" w:rsidR="0013232A" w:rsidRPr="00065158" w:rsidRDefault="0013232A" w:rsidP="0006515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377E6C3" w14:textId="77777777" w:rsidR="0013232A" w:rsidRPr="00065158" w:rsidRDefault="00065158" w:rsidP="00065158">
      <w:pPr>
        <w:spacing w:before="23"/>
        <w:ind w:left="1200" w:right="382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ob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ac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sh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eas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ous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no one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uns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'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ant ach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cep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065158">
        <w:rPr>
          <w:rFonts w:asciiTheme="minorHAnsi" w:eastAsia="Arial" w:hAnsiTheme="minorHAnsi" w:cstheme="minorHAnsi"/>
          <w:sz w:val="22"/>
          <w:szCs w:val="22"/>
        </w:rPr>
        <w:t>st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ob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espons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but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t 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not be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haus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gn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ca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t ones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65158">
        <w:rPr>
          <w:rFonts w:asciiTheme="minorHAnsi" w:eastAsia="Arial" w:hAnsiTheme="minorHAnsi" w:cstheme="minorHAnsi"/>
          <w:sz w:val="22"/>
          <w:szCs w:val="22"/>
        </w:rPr>
        <w:t>l be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065158">
        <w:rPr>
          <w:rFonts w:asciiTheme="minorHAnsi" w:eastAsia="Arial" w:hAnsiTheme="minorHAnsi" w:cstheme="minorHAnsi"/>
          <w:sz w:val="22"/>
          <w:szCs w:val="22"/>
        </w:rPr>
        <w:t>ean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ul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ead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ases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or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l as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acco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sh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t 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uded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9DCABD9" w14:textId="77777777" w:rsidR="0013232A" w:rsidRPr="00065158" w:rsidRDefault="0013232A" w:rsidP="0006515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1B9519C" w14:textId="77777777" w:rsidR="0013232A" w:rsidRPr="00065158" w:rsidRDefault="00065158" w:rsidP="00065158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z w:val="22"/>
          <w:szCs w:val="22"/>
        </w:rPr>
        <w:t>se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bs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t each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ent 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t pe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sonal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onouns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“I</w:t>
      </w:r>
      <w:r w:rsidRPr="00065158">
        <w:rPr>
          <w:rFonts w:asciiTheme="minorHAnsi" w:eastAsia="Arial" w:hAnsiTheme="minorHAnsi" w:cstheme="minorHAnsi"/>
          <w:sz w:val="22"/>
          <w:szCs w:val="22"/>
        </w:rPr>
        <w:t>” or</w:t>
      </w:r>
    </w:p>
    <w:p w14:paraId="6D7CCD33" w14:textId="77777777" w:rsidR="0013232A" w:rsidRPr="00065158" w:rsidRDefault="00065158" w:rsidP="00065158">
      <w:pPr>
        <w:ind w:left="120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“m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bs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uded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67D8FD5C" w14:textId="77777777" w:rsidR="0013232A" w:rsidRPr="00065158" w:rsidRDefault="00065158" w:rsidP="00065158">
      <w:pPr>
        <w:tabs>
          <w:tab w:val="left" w:pos="1200"/>
        </w:tabs>
        <w:spacing w:before="13"/>
        <w:ind w:left="1200" w:right="972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065158">
        <w:rPr>
          <w:rFonts w:asciiTheme="minorHAnsi" w:eastAsia="Arial" w:hAnsiTheme="minorHAnsi" w:cstheme="minorHAnsi"/>
          <w:sz w:val="22"/>
          <w:szCs w:val="22"/>
        </w:rPr>
        <w:t>uan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ber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peo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odu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upe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065158">
        <w:rPr>
          <w:rFonts w:asciiTheme="minorHAnsi" w:eastAsia="Arial" w:hAnsiTheme="minorHAnsi" w:cstheme="minorHAnsi"/>
          <w:sz w:val="22"/>
          <w:szCs w:val="22"/>
        </w:rPr>
        <w:t>5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sz w:val="22"/>
          <w:szCs w:val="22"/>
        </w:rPr>
        <w:t>20 co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065158">
        <w:rPr>
          <w:rFonts w:asciiTheme="minorHAnsi" w:eastAsia="Arial" w:hAnsiTheme="minorHAnsi" w:cstheme="minorHAnsi"/>
          <w:sz w:val="22"/>
          <w:szCs w:val="22"/>
        </w:rPr>
        <w:t>un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A7C988D" w14:textId="77777777" w:rsidR="0013232A" w:rsidRPr="00065158" w:rsidRDefault="0013232A" w:rsidP="0006515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8F522CD" w14:textId="77777777" w:rsidR="0013232A" w:rsidRPr="00065158" w:rsidRDefault="00065158" w:rsidP="0006515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065158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, an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 xml:space="preserve">or 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nsh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expe</w:t>
      </w:r>
      <w:r w:rsidRPr="00065158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1F44FA8D" w14:textId="77777777" w:rsidR="0013232A" w:rsidRPr="00065158" w:rsidRDefault="00065158" w:rsidP="00065158">
      <w:pPr>
        <w:tabs>
          <w:tab w:val="left" w:pos="1200"/>
        </w:tabs>
        <w:spacing w:before="17"/>
        <w:ind w:left="1200" w:right="738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ong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po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 xml:space="preserve">! </w:t>
      </w:r>
      <w:r w:rsidRPr="00065158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cons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der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z w:val="22"/>
          <w:szCs w:val="22"/>
        </w:rPr>
        <w:t>ow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can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“</w:t>
      </w:r>
      <w:r w:rsidRPr="00065158">
        <w:rPr>
          <w:rFonts w:asciiTheme="minorHAnsi" w:eastAsia="Arial" w:hAnsiTheme="minorHAnsi" w:cstheme="minorHAnsi"/>
          <w:sz w:val="22"/>
          <w:szCs w:val="22"/>
        </w:rPr>
        <w:t>put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our b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oot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065158">
        <w:rPr>
          <w:rFonts w:asciiTheme="minorHAnsi" w:eastAsia="Arial" w:hAnsiTheme="minorHAnsi" w:cstheme="minorHAnsi"/>
          <w:sz w:val="22"/>
          <w:szCs w:val="22"/>
        </w:rPr>
        <w:t>, 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sen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enced,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apab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da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e.</w:t>
      </w:r>
    </w:p>
    <w:p w14:paraId="344CB22A" w14:textId="77777777" w:rsidR="0013232A" w:rsidRPr="00065158" w:rsidRDefault="0013232A" w:rsidP="0006515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D5BBEE9" w14:textId="77777777" w:rsidR="0013232A" w:rsidRPr="00065158" w:rsidRDefault="00065158" w:rsidP="0006515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ps</w:t>
      </w:r>
      <w:r w:rsidRPr="00065158">
        <w:rPr>
          <w:rFonts w:asciiTheme="minorHAnsi" w:eastAsia="Arial" w:hAnsiTheme="minorHAnsi" w:cstheme="minorHAnsi"/>
          <w:b/>
          <w:spacing w:val="4"/>
          <w:sz w:val="22"/>
          <w:szCs w:val="22"/>
        </w:rPr>
        <w:t>/</w:t>
      </w:r>
      <w:r w:rsidRPr="0006515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iti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ub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ons</w:t>
      </w:r>
    </w:p>
    <w:p w14:paraId="43B7DFB0" w14:textId="77777777" w:rsidR="0013232A" w:rsidRPr="00065158" w:rsidRDefault="0013232A" w:rsidP="0006515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00D4446" w14:textId="77777777" w:rsidR="0013232A" w:rsidRPr="00065158" w:rsidRDefault="00065158" w:rsidP="00065158">
      <w:pPr>
        <w:tabs>
          <w:tab w:val="left" w:pos="820"/>
        </w:tabs>
        <w:ind w:left="840" w:right="550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pec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al sk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cy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;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ad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anced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ond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hose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pec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z w:val="22"/>
          <w:szCs w:val="22"/>
        </w:rPr>
        <w:t>)</w:t>
      </w:r>
    </w:p>
    <w:p w14:paraId="1800E309" w14:textId="77777777" w:rsidR="0013232A" w:rsidRPr="00065158" w:rsidRDefault="0013232A" w:rsidP="0006515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5128D2F" w14:textId="77777777" w:rsidR="0013232A" w:rsidRPr="00065158" w:rsidRDefault="00065158" w:rsidP="0006515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iti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/I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65158">
        <w:rPr>
          <w:rFonts w:asciiTheme="minorHAnsi" w:eastAsia="Arial" w:hAnsiTheme="minorHAnsi" w:cstheme="minorHAnsi"/>
          <w:sz w:val="22"/>
          <w:szCs w:val="22"/>
        </w:rPr>
        <w:t>acu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es,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)</w:t>
      </w:r>
    </w:p>
    <w:p w14:paraId="63BF456B" w14:textId="77777777" w:rsidR="0013232A" w:rsidRPr="00065158" w:rsidRDefault="0013232A" w:rsidP="0006515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BD6FF8D" w14:textId="77777777" w:rsidR="0013232A" w:rsidRPr="00065158" w:rsidRDefault="00065158" w:rsidP="0006515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For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ma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</w:p>
    <w:p w14:paraId="42168A5B" w14:textId="77777777" w:rsidR="0013232A" w:rsidRPr="00065158" w:rsidRDefault="0013232A" w:rsidP="0006515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5C69F7E" w14:textId="77777777" w:rsidR="0013232A" w:rsidRPr="00065158" w:rsidRDefault="00065158" w:rsidP="00065158">
      <w:pPr>
        <w:tabs>
          <w:tab w:val="left" w:pos="820"/>
        </w:tabs>
        <w:spacing w:before="29"/>
        <w:ind w:left="840" w:right="501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ne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z w:val="22"/>
          <w:szCs w:val="22"/>
        </w:rPr>
        <w:t>un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ess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gn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cant</w:t>
      </w:r>
      <w:r w:rsidRPr="00065158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ence,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. 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eer b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aw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schoo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, 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el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espons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z w:val="22"/>
          <w:szCs w:val="22"/>
        </w:rPr>
        <w:t>)</w:t>
      </w:r>
    </w:p>
    <w:p w14:paraId="5FE1AE31" w14:textId="77777777" w:rsidR="0013232A" w:rsidRPr="00065158" w:rsidRDefault="00065158" w:rsidP="00065158">
      <w:pPr>
        <w:spacing w:before="1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ess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, 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ean, eas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-t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ead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ace</w:t>
      </w:r>
    </w:p>
    <w:p w14:paraId="6FE46CBB" w14:textId="77777777" w:rsidR="0013232A" w:rsidRPr="00065158" w:rsidRDefault="00065158" w:rsidP="00065158">
      <w:pPr>
        <w:spacing w:before="12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anda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12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</w:p>
    <w:p w14:paraId="292C4775" w14:textId="77777777" w:rsidR="0013232A" w:rsidRPr="00065158" w:rsidRDefault="00065158" w:rsidP="00065158">
      <w:pPr>
        <w:spacing w:before="15"/>
        <w:ind w:left="840"/>
        <w:rPr>
          <w:rFonts w:asciiTheme="minorHAnsi" w:eastAsia="Arial" w:hAnsiTheme="minorHAnsi" w:cstheme="minorHAnsi"/>
          <w:sz w:val="22"/>
          <w:szCs w:val="22"/>
        </w:rPr>
        <w:sectPr w:rsidR="0013232A" w:rsidRPr="00065158">
          <w:type w:val="continuous"/>
          <w:pgSz w:w="12240" w:h="15840"/>
          <w:pgMar w:top="680" w:right="780" w:bottom="280" w:left="1680" w:header="720" w:footer="720" w:gutter="0"/>
          <w:cols w:space="720"/>
        </w:sect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easonab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ns</w:t>
      </w:r>
    </w:p>
    <w:p w14:paraId="22BE215B" w14:textId="77777777" w:rsidR="0013232A" w:rsidRPr="00065158" w:rsidRDefault="00065158" w:rsidP="00065158">
      <w:pPr>
        <w:spacing w:before="7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lastRenderedPageBreak/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065158">
        <w:rPr>
          <w:rFonts w:asciiTheme="minorHAnsi" w:eastAsia="Arial" w:hAnsiTheme="minorHAnsi" w:cstheme="minorHAnsi"/>
          <w:sz w:val="22"/>
          <w:szCs w:val="22"/>
        </w:rPr>
        <w:t>ua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paper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e, 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)</w:t>
      </w:r>
    </w:p>
    <w:p w14:paraId="73126F54" w14:textId="77777777" w:rsidR="0013232A" w:rsidRPr="00065158" w:rsidRDefault="00065158" w:rsidP="00065158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z w:val="22"/>
          <w:szCs w:val="22"/>
        </w:rPr>
        <w:t>se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space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t 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sy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065158">
        <w:rPr>
          <w:rFonts w:asciiTheme="minorHAnsi" w:eastAsia="Arial" w:hAnsiTheme="minorHAnsi" w:cstheme="minorHAnsi"/>
          <w:sz w:val="22"/>
          <w:szCs w:val="22"/>
        </w:rPr>
        <w:t>ead</w:t>
      </w:r>
    </w:p>
    <w:p w14:paraId="2545F077" w14:textId="77777777" w:rsidR="0013232A" w:rsidRPr="00065158" w:rsidRDefault="0013232A" w:rsidP="0006515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726BDF4" w14:textId="77777777" w:rsidR="0013232A" w:rsidRPr="00065158" w:rsidRDefault="00065158" w:rsidP="0006515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ps</w:t>
      </w:r>
      <w:r w:rsidRPr="000651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nd</w:t>
      </w:r>
      <w:r w:rsidRPr="0006515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Tr</w:t>
      </w:r>
      <w:r w:rsidRPr="0006515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7452005F" w14:textId="77777777" w:rsidR="0013232A" w:rsidRPr="00065158" w:rsidRDefault="0013232A" w:rsidP="0006515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8E52856" w14:textId="77777777" w:rsidR="0013232A" w:rsidRPr="00065158" w:rsidRDefault="00065158" w:rsidP="00065158">
      <w:pPr>
        <w:spacing w:before="24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65158">
        <w:rPr>
          <w:rFonts w:asciiTheme="minorHAnsi" w:eastAsia="Arial" w:hAnsiTheme="minorHAnsi" w:cstheme="minorHAnsi"/>
          <w:sz w:val="22"/>
          <w:szCs w:val="22"/>
        </w:rPr>
        <w:t>or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spec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er</w:t>
      </w:r>
    </w:p>
    <w:p w14:paraId="5A492D67" w14:textId="77777777" w:rsidR="0013232A" w:rsidRPr="00065158" w:rsidRDefault="00065158" w:rsidP="00065158">
      <w:pPr>
        <w:ind w:left="1163" w:right="177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nc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ude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ence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ht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er</w:t>
      </w:r>
    </w:p>
    <w:p w14:paraId="445FB12B" w14:textId="77777777" w:rsidR="0013232A" w:rsidRPr="00065158" w:rsidRDefault="00065158" w:rsidP="0006515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ead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(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or acc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ac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pu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ect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ephone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be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)</w:t>
      </w:r>
    </w:p>
    <w:p w14:paraId="261C95EA" w14:textId="77777777" w:rsidR="0013232A" w:rsidRPr="00065158" w:rsidRDefault="00065158" w:rsidP="00065158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sonal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on!</w:t>
      </w:r>
      <w:r w:rsidRPr="0006515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065158">
        <w:rPr>
          <w:rFonts w:asciiTheme="minorHAnsi" w:eastAsia="Arial" w:hAnsiTheme="minorHAnsi" w:cstheme="minorHAnsi"/>
          <w:sz w:val="22"/>
          <w:szCs w:val="22"/>
        </w:rPr>
        <w:t>ch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en, 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z w:val="22"/>
          <w:szCs w:val="22"/>
        </w:rPr>
        <w:t>)</w:t>
      </w:r>
    </w:p>
    <w:p w14:paraId="31AFFCF0" w14:textId="77777777" w:rsidR="0013232A" w:rsidRPr="00065158" w:rsidRDefault="00065158" w:rsidP="00065158">
      <w:pPr>
        <w:spacing w:before="1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peop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065158">
        <w:rPr>
          <w:rFonts w:asciiTheme="minorHAnsi" w:eastAsia="Arial" w:hAnsiTheme="minorHAnsi" w:cstheme="minorHAnsi"/>
          <w:sz w:val="22"/>
          <w:szCs w:val="22"/>
        </w:rPr>
        <w:t>ead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ec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)</w:t>
      </w:r>
    </w:p>
    <w:p w14:paraId="47874F3D" w14:textId="77777777" w:rsidR="0013232A" w:rsidRPr="00065158" w:rsidRDefault="00065158" w:rsidP="00065158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e, 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s: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z w:val="22"/>
          <w:szCs w:val="22"/>
        </w:rPr>
        <w:t>oes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2CF7BF03" w14:textId="77777777" w:rsidR="0013232A" w:rsidRPr="00065158" w:rsidRDefault="00065158" w:rsidP="00065158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gn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can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bu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on?</w:t>
      </w:r>
      <w:r w:rsidRPr="0006515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, 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ude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767A67D" w14:textId="77777777" w:rsidR="0013232A" w:rsidRPr="00065158" w:rsidRDefault="00065158" w:rsidP="00065158">
      <w:pPr>
        <w:spacing w:before="16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ude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pho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</w:p>
    <w:p w14:paraId="1E6ADF6E" w14:textId="77777777" w:rsidR="0013232A" w:rsidRPr="00065158" w:rsidRDefault="00065158" w:rsidP="00065158">
      <w:pPr>
        <w:spacing w:before="1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-m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ess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app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</w:p>
    <w:p w14:paraId="050A4685" w14:textId="77777777" w:rsidR="0013232A" w:rsidRPr="00065158" w:rsidRDefault="00065158" w:rsidP="00065158">
      <w:pPr>
        <w:tabs>
          <w:tab w:val="left" w:pos="820"/>
        </w:tabs>
        <w:spacing w:before="15"/>
        <w:ind w:left="840" w:right="81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st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ences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065158">
        <w:rPr>
          <w:rFonts w:asciiTheme="minorHAnsi" w:eastAsia="Arial" w:hAnsiTheme="minorHAnsi" w:cstheme="minorHAnsi"/>
          <w:sz w:val="22"/>
          <w:szCs w:val="22"/>
        </w:rPr>
        <w:t>st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65158">
        <w:rPr>
          <w:rFonts w:asciiTheme="minorHAnsi" w:eastAsia="Arial" w:hAnsiTheme="minorHAnsi" w:cstheme="minorHAnsi"/>
          <w:sz w:val="22"/>
          <w:szCs w:val="22"/>
        </w:rPr>
        <w:t>ab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ed.</w:t>
      </w:r>
      <w:r w:rsidRPr="0006515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ect peop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ences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ho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065158">
        <w:rPr>
          <w:rFonts w:asciiTheme="minorHAnsi" w:eastAsia="Arial" w:hAnsiTheme="minorHAnsi" w:cstheme="minorHAnsi"/>
          <w:sz w:val="22"/>
          <w:szCs w:val="22"/>
        </w:rPr>
        <w:t>ar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er 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 co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sz w:val="22"/>
          <w:szCs w:val="22"/>
        </w:rPr>
        <w:t>ea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ue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ude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na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ob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esse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phone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be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l ad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esse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64021B2" w14:textId="77777777" w:rsidR="0013232A" w:rsidRPr="00065158" w:rsidRDefault="0013232A" w:rsidP="0006515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559B183" w14:textId="77777777" w:rsidR="0013232A" w:rsidRPr="00065158" w:rsidRDefault="0013232A" w:rsidP="00065158">
      <w:pPr>
        <w:rPr>
          <w:rFonts w:asciiTheme="minorHAnsi" w:hAnsiTheme="minorHAnsi" w:cstheme="minorHAnsi"/>
          <w:sz w:val="22"/>
          <w:szCs w:val="22"/>
        </w:rPr>
      </w:pPr>
    </w:p>
    <w:p w14:paraId="2CFBAE35" w14:textId="77777777" w:rsidR="0013232A" w:rsidRPr="00065158" w:rsidRDefault="0013232A" w:rsidP="00065158">
      <w:pPr>
        <w:rPr>
          <w:rFonts w:asciiTheme="minorHAnsi" w:hAnsiTheme="minorHAnsi" w:cstheme="minorHAnsi"/>
          <w:sz w:val="22"/>
          <w:szCs w:val="22"/>
        </w:rPr>
      </w:pPr>
    </w:p>
    <w:p w14:paraId="4E56E2E5" w14:textId="77777777" w:rsidR="0013232A" w:rsidRPr="00065158" w:rsidRDefault="00065158" w:rsidP="00065158">
      <w:pPr>
        <w:ind w:left="1821" w:right="18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b/>
          <w:sz w:val="22"/>
          <w:szCs w:val="22"/>
        </w:rPr>
        <w:t>Sam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 xml:space="preserve">b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Du</w:t>
      </w:r>
      <w:r w:rsidRPr="00065158">
        <w:rPr>
          <w:rFonts w:asciiTheme="minorHAnsi" w:eastAsia="Arial" w:hAnsiTheme="minorHAnsi" w:cstheme="minorHAnsi"/>
          <w:b/>
          <w:spacing w:val="5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ases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764B5B82" w14:textId="77777777" w:rsidR="0013232A" w:rsidRPr="00065158" w:rsidRDefault="00065158" w:rsidP="00065158">
      <w:pPr>
        <w:ind w:left="3045" w:right="302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Ge</w:t>
      </w:r>
      <w:r w:rsidRPr="000651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al </w:t>
      </w:r>
      <w:r w:rsidRPr="000651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al Ex</w:t>
      </w:r>
      <w:r w:rsidRPr="0006515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ri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ce</w:t>
      </w:r>
    </w:p>
    <w:p w14:paraId="44026EC8" w14:textId="77777777" w:rsidR="0013232A" w:rsidRPr="00065158" w:rsidRDefault="0013232A" w:rsidP="0006515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C60BF81" w14:textId="77777777" w:rsidR="0013232A" w:rsidRPr="00065158" w:rsidRDefault="00065158" w:rsidP="00065158">
      <w:pPr>
        <w:tabs>
          <w:tab w:val="left" w:pos="820"/>
        </w:tabs>
        <w:spacing w:before="24"/>
        <w:ind w:left="840" w:right="542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esea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ched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ssues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pend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ex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 case</w:t>
      </w:r>
    </w:p>
    <w:p w14:paraId="169F9155" w14:textId="77777777" w:rsidR="0013232A" w:rsidRPr="00065158" w:rsidRDefault="00065158" w:rsidP="00065158">
      <w:pPr>
        <w:tabs>
          <w:tab w:val="left" w:pos="820"/>
        </w:tabs>
        <w:spacing w:before="13"/>
        <w:ind w:left="840" w:right="163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esea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ched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anda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ssues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aw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…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he co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po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1933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t secu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ons,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ERC</w:t>
      </w:r>
      <w:r w:rsidRPr="00065158">
        <w:rPr>
          <w:rFonts w:asciiTheme="minorHAnsi" w:eastAsia="Arial" w:hAnsiTheme="minorHAnsi" w:cstheme="minorHAnsi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z w:val="22"/>
          <w:szCs w:val="22"/>
        </w:rPr>
        <w:t>)</w:t>
      </w:r>
    </w:p>
    <w:p w14:paraId="029718B7" w14:textId="77777777" w:rsidR="0013232A" w:rsidRPr="00065158" w:rsidRDefault="00065158" w:rsidP="00065158">
      <w:pPr>
        <w:tabs>
          <w:tab w:val="left" w:pos="840"/>
        </w:tabs>
        <w:spacing w:before="13"/>
        <w:ind w:left="840" w:right="897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ss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sco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nc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depos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065158">
        <w:rPr>
          <w:rFonts w:asciiTheme="minorHAnsi" w:eastAsia="Arial" w:hAnsiTheme="minorHAnsi" w:cstheme="minorHAnsi"/>
          <w:sz w:val="22"/>
          <w:szCs w:val="22"/>
        </w:rPr>
        <w:t>ues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065158">
        <w:rPr>
          <w:rFonts w:asciiTheme="minorHAnsi" w:eastAsia="Arial" w:hAnsiTheme="minorHAnsi" w:cstheme="minorHAnsi"/>
          <w:sz w:val="22"/>
          <w:szCs w:val="22"/>
        </w:rPr>
        <w:t>ues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odu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doc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799BC5BF" w14:textId="77777777" w:rsidR="0013232A" w:rsidRPr="00065158" w:rsidRDefault="00065158" w:rsidP="00065158">
      <w:pPr>
        <w:spacing w:before="1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67FE231A" w14:textId="77777777" w:rsidR="0013232A" w:rsidRPr="00065158" w:rsidRDefault="00065158" w:rsidP="00065158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nco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on, b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</w:p>
    <w:p w14:paraId="1B9590D0" w14:textId="77777777" w:rsidR="0013232A" w:rsidRPr="00065158" w:rsidRDefault="00065158" w:rsidP="00065158">
      <w:pPr>
        <w:spacing w:before="1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065158">
        <w:rPr>
          <w:rFonts w:asciiTheme="minorHAnsi" w:eastAsia="Arial" w:hAnsiTheme="minorHAnsi" w:cstheme="minorHAnsi"/>
          <w:sz w:val="22"/>
          <w:szCs w:val="22"/>
        </w:rPr>
        <w:t>un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z w:val="22"/>
          <w:szCs w:val="22"/>
        </w:rPr>
        <w:t>os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counsel 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53E13269" w14:textId="77777777" w:rsidR="0013232A" w:rsidRPr="00065158" w:rsidRDefault="00065158" w:rsidP="00065158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65158">
        <w:rPr>
          <w:rFonts w:asciiTheme="minorHAnsi" w:eastAsia="Arial" w:hAnsiTheme="minorHAnsi" w:cstheme="minorHAnsi"/>
          <w:sz w:val="22"/>
          <w:szCs w:val="22"/>
        </w:rPr>
        <w:t>ended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al 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al co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ences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oceed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ngs</w:t>
      </w:r>
    </w:p>
    <w:p w14:paraId="0157BE7D" w14:textId="77777777" w:rsidR="0013232A" w:rsidRPr="00065158" w:rsidRDefault="00065158" w:rsidP="00065158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65158">
        <w:rPr>
          <w:rFonts w:asciiTheme="minorHAnsi" w:eastAsia="Arial" w:hAnsiTheme="minorHAnsi" w:cstheme="minorHAnsi"/>
          <w:sz w:val="22"/>
          <w:szCs w:val="22"/>
        </w:rPr>
        <w:t>ended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depos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al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osu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oceed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ngs</w:t>
      </w:r>
    </w:p>
    <w:p w14:paraId="1E337ACF" w14:textId="77777777" w:rsidR="0013232A" w:rsidRPr="00065158" w:rsidRDefault="00065158" w:rsidP="00065158">
      <w:pPr>
        <w:spacing w:before="1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65158">
        <w:rPr>
          <w:rFonts w:asciiTheme="minorHAnsi" w:eastAsia="Arial" w:hAnsiTheme="minorHAnsi" w:cstheme="minorHAnsi"/>
          <w:sz w:val="22"/>
          <w:szCs w:val="22"/>
        </w:rPr>
        <w:t>ended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ous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, 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z</w:t>
      </w:r>
    </w:p>
    <w:p w14:paraId="37FB0FEC" w14:textId="77777777" w:rsidR="0013232A" w:rsidRPr="00065158" w:rsidRDefault="00065158" w:rsidP="00065158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po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065158">
        <w:rPr>
          <w:rFonts w:asciiTheme="minorHAnsi" w:eastAsia="Arial" w:hAnsiTheme="minorHAnsi" w:cstheme="minorHAnsi"/>
          <w:sz w:val="22"/>
          <w:szCs w:val="22"/>
        </w:rPr>
        <w:t>ons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ne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359EA2F8" w14:textId="77777777" w:rsidR="0013232A" w:rsidRPr="00065158" w:rsidRDefault="00065158" w:rsidP="00065158">
      <w:pPr>
        <w:spacing w:before="1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065158">
        <w:rPr>
          <w:rFonts w:asciiTheme="minorHAnsi" w:eastAsia="Arial" w:hAnsiTheme="minorHAnsi" w:cstheme="minorHAnsi"/>
          <w:sz w:val="22"/>
          <w:szCs w:val="22"/>
        </w:rPr>
        <w:t>ease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1DED82A" w14:textId="77777777" w:rsidR="0013232A" w:rsidRPr="00065158" w:rsidRDefault="00065158" w:rsidP="00065158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epa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due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ence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ex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case</w:t>
      </w:r>
    </w:p>
    <w:p w14:paraId="7D179573" w14:textId="77777777" w:rsidR="0013232A" w:rsidRPr="00065158" w:rsidRDefault="00065158" w:rsidP="00065158">
      <w:pPr>
        <w:tabs>
          <w:tab w:val="left" w:pos="840"/>
        </w:tabs>
        <w:spacing w:before="12"/>
        <w:ind w:left="840" w:right="385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esea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ched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bench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anda, 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us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ssues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 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nal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such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…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unc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der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oduce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doc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s, 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z w:val="22"/>
          <w:szCs w:val="22"/>
        </w:rPr>
        <w:t>)</w:t>
      </w:r>
    </w:p>
    <w:p w14:paraId="0CCD66F3" w14:textId="77777777" w:rsidR="0013232A" w:rsidRPr="00065158" w:rsidRDefault="00065158" w:rsidP="00065158">
      <w:pPr>
        <w:tabs>
          <w:tab w:val="left" w:pos="840"/>
        </w:tabs>
        <w:spacing w:before="13"/>
        <w:ind w:left="840" w:right="1009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ched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ant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case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epa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al 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ass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 cou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3EF329A8" w14:textId="77777777" w:rsidR="0013232A" w:rsidRPr="00065158" w:rsidRDefault="00065158" w:rsidP="00065158">
      <w:pPr>
        <w:spacing w:before="1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epa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z w:val="22"/>
          <w:szCs w:val="22"/>
        </w:rPr>
        <w:t>dependency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ect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oceed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, 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oba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case)</w:t>
      </w:r>
    </w:p>
    <w:p w14:paraId="1191E069" w14:textId="77777777" w:rsidR="0013232A" w:rsidRPr="00065158" w:rsidRDefault="00065158" w:rsidP="00065158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65158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onduc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ospe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45ACF79" w14:textId="77777777" w:rsidR="0013232A" w:rsidRPr="00065158" w:rsidRDefault="0013232A" w:rsidP="0006515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AD618B1" w14:textId="77777777" w:rsidR="0013232A" w:rsidRPr="00065158" w:rsidRDefault="00065158" w:rsidP="00065158">
      <w:pPr>
        <w:ind w:left="2299" w:right="22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b/>
          <w:sz w:val="22"/>
          <w:szCs w:val="22"/>
        </w:rPr>
        <w:t>Sam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cc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Stat</w:t>
      </w:r>
      <w:r w:rsidRPr="0006515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27E1FEF" w14:textId="77777777" w:rsidR="0013232A" w:rsidRPr="00065158" w:rsidRDefault="00065158" w:rsidP="00065158">
      <w:pPr>
        <w:ind w:left="1831" w:right="181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Ge</w:t>
      </w:r>
      <w:r w:rsidRPr="000651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al </w:t>
      </w:r>
      <w:r w:rsidRPr="000651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al Ex</w:t>
      </w:r>
      <w:r w:rsidRPr="0006515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ri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position w:val="-1"/>
          <w:sz w:val="22"/>
          <w:szCs w:val="22"/>
        </w:rPr>
        <w:t>ce</w:t>
      </w:r>
    </w:p>
    <w:p w14:paraId="0B9BE14E" w14:textId="77777777" w:rsidR="0013232A" w:rsidRPr="00065158" w:rsidRDefault="0013232A" w:rsidP="0006515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61F19C4" w14:textId="77777777" w:rsidR="0013232A" w:rsidRPr="00065158" w:rsidRDefault="00065158" w:rsidP="00065158">
      <w:pPr>
        <w:tabs>
          <w:tab w:val="left" w:pos="820"/>
        </w:tabs>
        <w:spacing w:before="32"/>
        <w:ind w:left="840" w:right="497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ex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65158">
        <w:rPr>
          <w:rFonts w:asciiTheme="minorHAnsi" w:eastAsia="Arial" w:hAnsiTheme="minorHAnsi" w:cstheme="minorHAnsi"/>
          <w:sz w:val="22"/>
          <w:szCs w:val="22"/>
        </w:rPr>
        <w:t>act case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spu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-m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sz w:val="22"/>
          <w:szCs w:val="22"/>
        </w:rPr>
        <w:t>ar pa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cel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eal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</w:p>
    <w:p w14:paraId="222C6965" w14:textId="77777777" w:rsidR="0013232A" w:rsidRPr="00065158" w:rsidRDefault="00065158" w:rsidP="00065158">
      <w:pPr>
        <w:tabs>
          <w:tab w:val="left" w:pos="840"/>
        </w:tabs>
        <w:ind w:left="840" w:right="225" w:hanging="360"/>
        <w:rPr>
          <w:rFonts w:asciiTheme="minorHAnsi" w:eastAsia="Arial" w:hAnsiTheme="minorHAnsi" w:cstheme="minorHAnsi"/>
          <w:sz w:val="22"/>
          <w:szCs w:val="22"/>
        </w:rPr>
        <w:sectPr w:rsidR="0013232A" w:rsidRPr="00065158">
          <w:pgSz w:w="12240" w:h="15840"/>
          <w:pgMar w:top="660" w:right="980" w:bottom="280" w:left="1680" w:header="720" w:footer="720" w:gutter="0"/>
          <w:cols w:space="720"/>
        </w:sectPr>
      </w:pPr>
      <w:r w:rsidRPr="00065158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epa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$30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065158">
        <w:rPr>
          <w:rFonts w:asciiTheme="minorHAnsi" w:eastAsia="Arial" w:hAnsiTheme="minorHAnsi" w:cstheme="minorHAnsi"/>
          <w:sz w:val="22"/>
          <w:szCs w:val="22"/>
        </w:rPr>
        <w:t>00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cons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t case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een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65158">
        <w:rPr>
          <w:rFonts w:asciiTheme="minorHAnsi" w:eastAsia="Arial" w:hAnsiTheme="minorHAnsi" w:cstheme="minorHAnsi"/>
          <w:sz w:val="22"/>
          <w:szCs w:val="22"/>
        </w:rPr>
        <w:t>con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or 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ope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ner</w:t>
      </w:r>
    </w:p>
    <w:p w14:paraId="1CD3FE77" w14:textId="77777777" w:rsidR="0013232A" w:rsidRPr="00065158" w:rsidRDefault="00065158" w:rsidP="00065158">
      <w:pPr>
        <w:tabs>
          <w:tab w:val="left" w:pos="860"/>
        </w:tabs>
        <w:spacing w:before="77"/>
        <w:ind w:left="880" w:right="342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172"/>
          <w:sz w:val="22"/>
          <w:szCs w:val="22"/>
        </w:rPr>
        <w:lastRenderedPageBreak/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z w:val="22"/>
          <w:szCs w:val="22"/>
        </w:rPr>
        <w:t>cc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ul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or su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udg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t 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end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s' 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pensa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ab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 pe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065158">
        <w:rPr>
          <w:rFonts w:asciiTheme="minorHAnsi" w:eastAsia="Arial" w:hAnsiTheme="minorHAnsi" w:cstheme="minorHAnsi"/>
          <w:sz w:val="22"/>
          <w:szCs w:val="22"/>
        </w:rPr>
        <w:t>ane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al 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sab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0BD5EC9B" w14:textId="77777777" w:rsidR="0013232A" w:rsidRPr="00065158" w:rsidRDefault="00065158" w:rsidP="00065158">
      <w:pPr>
        <w:tabs>
          <w:tab w:val="left" w:pos="860"/>
        </w:tabs>
        <w:spacing w:before="2"/>
        <w:ind w:left="880" w:right="69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oped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ual bas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m adop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ass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ant 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ney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case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ssu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</w:p>
    <w:p w14:paraId="28E2B3D4" w14:textId="77777777" w:rsidR="0013232A" w:rsidRPr="00065158" w:rsidRDefault="00065158" w:rsidP="00065158">
      <w:pPr>
        <w:ind w:left="8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der</w:t>
      </w:r>
    </w:p>
    <w:p w14:paraId="1C19845D" w14:textId="77777777" w:rsidR="0013232A" w:rsidRPr="00065158" w:rsidRDefault="00065158" w:rsidP="00065158">
      <w:pPr>
        <w:tabs>
          <w:tab w:val="left" w:pos="860"/>
        </w:tabs>
        <w:spacing w:before="2"/>
        <w:ind w:left="880" w:right="237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ucces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pan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sz w:val="22"/>
          <w:szCs w:val="22"/>
        </w:rPr>
        <w:t>spe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l aspec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day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asy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um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hea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im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;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</w:p>
    <w:p w14:paraId="19F7AE0B" w14:textId="77777777" w:rsidR="0013232A" w:rsidRPr="00065158" w:rsidRDefault="00065158" w:rsidP="00065158">
      <w:pPr>
        <w:ind w:left="8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z w:val="22"/>
          <w:szCs w:val="22"/>
        </w:rPr>
        <w:t>as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um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</w:p>
    <w:p w14:paraId="4DDC8FB2" w14:textId="77777777" w:rsidR="0013232A" w:rsidRPr="00065158" w:rsidRDefault="00065158" w:rsidP="00065158">
      <w:pPr>
        <w:tabs>
          <w:tab w:val="left" w:pos="880"/>
        </w:tabs>
        <w:spacing w:before="6"/>
        <w:ind w:left="880" w:right="361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al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anual 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ence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bu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aw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ut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</w:p>
    <w:p w14:paraId="2181863E" w14:textId="77777777" w:rsidR="0013232A" w:rsidRPr="00065158" w:rsidRDefault="00065158" w:rsidP="00065158">
      <w:pPr>
        <w:ind w:left="52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 xml:space="preserve">    </w:t>
      </w:r>
      <w:r w:rsidRPr="0006515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speeches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z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65158">
        <w:rPr>
          <w:rFonts w:asciiTheme="minorHAnsi" w:eastAsia="Arial" w:hAnsiTheme="minorHAnsi" w:cstheme="minorHAnsi"/>
          <w:sz w:val="22"/>
          <w:szCs w:val="22"/>
        </w:rPr>
        <w:t>ee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subco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by</w:t>
      </w:r>
    </w:p>
    <w:p w14:paraId="0107C58E" w14:textId="77777777" w:rsidR="0013232A" w:rsidRPr="00065158" w:rsidRDefault="00065158" w:rsidP="00065158">
      <w:pPr>
        <w:spacing w:before="1"/>
        <w:ind w:left="8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</w:p>
    <w:p w14:paraId="22328193" w14:textId="77777777" w:rsidR="0013232A" w:rsidRPr="00065158" w:rsidRDefault="00065158" w:rsidP="00065158">
      <w:pPr>
        <w:tabs>
          <w:tab w:val="left" w:pos="880"/>
        </w:tabs>
        <w:spacing w:before="2"/>
        <w:ind w:left="880" w:right="346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ued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han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do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enc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bond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educ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sde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eanor 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endan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su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dec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cou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l 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ses</w:t>
      </w:r>
    </w:p>
    <w:p w14:paraId="06A1A598" w14:textId="77777777" w:rsidR="0013232A" w:rsidRPr="00065158" w:rsidRDefault="00065158" w:rsidP="00065158">
      <w:pPr>
        <w:ind w:left="52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 xml:space="preserve">    </w:t>
      </w:r>
      <w:r w:rsidRPr="0006515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ence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z w:val="22"/>
          <w:szCs w:val="22"/>
        </w:rPr>
        <w:t>uc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 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ent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al case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one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ear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</w:p>
    <w:p w14:paraId="025A7840" w14:textId="77777777" w:rsidR="0013232A" w:rsidRPr="00065158" w:rsidRDefault="00065158" w:rsidP="00065158">
      <w:pPr>
        <w:spacing w:before="1"/>
        <w:ind w:left="8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l</w:t>
      </w:r>
    </w:p>
    <w:p w14:paraId="63C3D7AC" w14:textId="77777777" w:rsidR="0013232A" w:rsidRPr="00065158" w:rsidRDefault="00065158" w:rsidP="00065158">
      <w:pPr>
        <w:tabs>
          <w:tab w:val="left" w:pos="880"/>
        </w:tabs>
        <w:spacing w:before="3"/>
        <w:ind w:left="880" w:right="753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esea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ched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succes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ul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su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dence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al case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ssal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al cha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</w:p>
    <w:p w14:paraId="6B35CE51" w14:textId="77777777" w:rsidR="0013232A" w:rsidRPr="00065158" w:rsidRDefault="00065158" w:rsidP="00065158">
      <w:pPr>
        <w:ind w:left="52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 xml:space="preserve">    </w:t>
      </w:r>
      <w:r w:rsidRPr="0006515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or pa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al su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as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case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</w:p>
    <w:p w14:paraId="0A38F702" w14:textId="77777777" w:rsidR="0013232A" w:rsidRPr="00065158" w:rsidRDefault="00065158" w:rsidP="00065158">
      <w:pPr>
        <w:spacing w:before="2"/>
        <w:ind w:left="880" w:right="201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ndan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065158">
        <w:rPr>
          <w:rFonts w:asciiTheme="minorHAnsi" w:eastAsia="Arial" w:hAnsiTheme="minorHAnsi" w:cstheme="minorHAnsi"/>
          <w:sz w:val="22"/>
          <w:szCs w:val="22"/>
        </w:rPr>
        <w:t>pec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nc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ado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out 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 endan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spec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065158">
        <w:rPr>
          <w:rFonts w:asciiTheme="minorHAnsi" w:eastAsia="Arial" w:hAnsiTheme="minorHAnsi" w:cstheme="minorHAnsi"/>
          <w:sz w:val="22"/>
          <w:szCs w:val="22"/>
        </w:rPr>
        <w:t>st</w:t>
      </w:r>
    </w:p>
    <w:p w14:paraId="4668CBB0" w14:textId="77777777" w:rsidR="0013232A" w:rsidRPr="00065158" w:rsidRDefault="00065158" w:rsidP="00065158">
      <w:pPr>
        <w:ind w:left="52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 xml:space="preserve">    </w:t>
      </w:r>
      <w:r w:rsidRPr="0006515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oped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ac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ual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suppo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t 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ssal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ous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z w:val="22"/>
          <w:szCs w:val="22"/>
        </w:rPr>
        <w:t>ass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</w:p>
    <w:p w14:paraId="3D5AEF1C" w14:textId="77777777" w:rsidR="0013232A" w:rsidRPr="00065158" w:rsidRDefault="00065158" w:rsidP="00065158">
      <w:pPr>
        <w:ind w:left="88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z w:val="22"/>
          <w:szCs w:val="22"/>
        </w:rPr>
        <w:t>sa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ent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al 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ceed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$1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065158">
        <w:rPr>
          <w:rFonts w:asciiTheme="minorHAnsi" w:eastAsia="Arial" w:hAnsiTheme="minorHAnsi" w:cstheme="minorHAnsi"/>
          <w:sz w:val="22"/>
          <w:szCs w:val="22"/>
        </w:rPr>
        <w:t>00</w:t>
      </w:r>
    </w:p>
    <w:p w14:paraId="6493ECA5" w14:textId="77777777" w:rsidR="0013232A" w:rsidRPr="00065158" w:rsidRDefault="0013232A" w:rsidP="00065158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9EA703A" w14:textId="77777777" w:rsidR="0013232A" w:rsidRPr="00065158" w:rsidRDefault="00065158" w:rsidP="00065158">
      <w:pPr>
        <w:ind w:left="3047" w:right="293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n Ve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mes</w:t>
      </w:r>
    </w:p>
    <w:p w14:paraId="51E02554" w14:textId="77777777" w:rsidR="0013232A" w:rsidRPr="00065158" w:rsidRDefault="0013232A" w:rsidP="0006515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F04F391" w14:textId="77777777" w:rsidR="0013232A" w:rsidRPr="00065158" w:rsidRDefault="00065158" w:rsidP="00065158">
      <w:pPr>
        <w:spacing w:before="23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st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bs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ss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des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ences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acc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sh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:</w:t>
      </w:r>
    </w:p>
    <w:p w14:paraId="1C00B24F" w14:textId="77777777" w:rsidR="0013232A" w:rsidRPr="00065158" w:rsidRDefault="0013232A" w:rsidP="00065158">
      <w:pPr>
        <w:spacing w:before="1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6"/>
        <w:gridCol w:w="2030"/>
        <w:gridCol w:w="2002"/>
        <w:gridCol w:w="1980"/>
        <w:gridCol w:w="1521"/>
      </w:tblGrid>
      <w:tr w:rsidR="0013232A" w:rsidRPr="00065158" w14:paraId="43EEE4EE" w14:textId="77777777">
        <w:trPr>
          <w:trHeight w:hRule="exact" w:val="336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61C52FC1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C5DBA6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158855A9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4AEC84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-3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7605FAB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42E32F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C126788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1A7DA3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485296A7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6A669A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3BA2E00E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3ED16723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6E7A0B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634CA0AE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BD2542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C4B0AA0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E37810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281D2C9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801BC0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2B5471A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758CAE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1"/>
                <w:w w:val="26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5348ADCF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727A41B0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36FD83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73A87F1A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20F398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52DDE77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BC69AD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2EE1A5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9361EF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54211CB6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575AF2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698FF885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2640CB5F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C6C7F1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4AF12684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5F781D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98FA211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491C1F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DC8C913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D6A263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57208A8D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703438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3F2CB4D1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533DFEA7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5F1B92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37B16DC8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CD5EE9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DBECE89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638F4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5C3EB05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1BD465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7EAFD54B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969DB3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11701DD8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31219922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FC73B5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1FEFD61A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F553EC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3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4A17295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B57C8C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D77C619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F7929C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52C0493B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C63F1D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6F7B2F13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1535A6F0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51F2E5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50E00D63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6E72C5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E35C74F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2BF013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A5E298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F2A4F4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5AF0645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9078E9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6300ED4A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63C9E117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0C7E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1F650F26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02E253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0B14280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50F2C2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7DC72D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4F0D39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2ABB118F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9D6A39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0C8CE025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359C0EE5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F426F5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37874E96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E9234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19BBA31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42D9D2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5AB15F8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76AC47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26BBE9D3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0608D0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5D0DDF14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137F90FC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E9C71A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6687E2B8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11A87B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E791EEB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A40BF7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B6BE078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8F17FC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09807D2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70E4FF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486064C0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7833F74D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A33A88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1D097376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9F39AE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D748A73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F02722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A1A1685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DEDDFB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1F6D527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C1361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3449D931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350604E6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F6BBA7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E89D62E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A5463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0B44437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A9BB30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07EE5AC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3DCB08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40A2B9B0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BA6F3A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02418119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101DED78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2BBEB4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143FDC61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F638AC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0E90A9B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48BA57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C219A3C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26C8BC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1AEFC571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763E50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3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708E2813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26023D47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F5922E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6DF5C0D4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F38838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4BD81EB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2DE958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D5D87B3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2B9062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2A4EB57A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94D3CD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4F699687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18A4617B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3C79D5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2C1ACB87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FECA4B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BA36754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BFD151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7CDD510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7388F8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315AA135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E745B1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0ECF052F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20C0A35E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481D53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7E99BA43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8B969F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81E3C63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FF67A7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38224D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889308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17D5014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760C9F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7AEDC9DE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37069240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25613E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3F103FA5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6678A7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F2F8519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11CF40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F488273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C13218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7DABA505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E6BD02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571FBB4D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0F66492E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12232E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6CDC81C3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6AFED0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DBE5DD6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22A046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A6B8CDA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073E7E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3FF54390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2DB258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3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1B2753E0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776150EF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6AEA77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7FB1CAFE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C5648A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9AEDC1F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3F70DF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0D9EC29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45AFDE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0378C2BA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D2FC56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5E0BE5E2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4EC969AD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E7FF9F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22462E36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6790F9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531ABFA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9F51B1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40DABCC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84894D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169420CC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BAF312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73E3B8BC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097F01F8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7B4C07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5D208694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D7B408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5226FB2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23E2DE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CC34B5E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2F447E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F636C77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44F123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15D1C183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0232E928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274386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5B565B06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EEE2F4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9856216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10CFB7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8FD84A2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D61D14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1268D7D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0ECCC1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626119A0" w14:textId="77777777">
        <w:trPr>
          <w:trHeight w:hRule="exact" w:val="253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2AF97750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62FECC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53D59D91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0AAC20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57A2968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935631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15E86B9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63107F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4D7C8ED6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807DA6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13232A" w:rsidRPr="00065158" w14:paraId="76BD3F67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4221048A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B7EDD0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362B0993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1B0B0B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4837924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CB333E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879B135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90165E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35B7055E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55AC3B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13232A" w:rsidRPr="00065158" w14:paraId="08798F40" w14:textId="77777777">
        <w:trPr>
          <w:trHeight w:hRule="exact" w:val="252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553648CE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93E061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2A139F0A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C90625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3FD862B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10F976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63EF58A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E8885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5DA84AE7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4E7209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13232A" w:rsidRPr="00065158" w14:paraId="2080A442" w14:textId="77777777">
        <w:trPr>
          <w:trHeight w:hRule="exact" w:val="336"/>
        </w:trPr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3A7944C5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00E16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6F3937A2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18334C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8749E63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ED0326" w14:textId="77777777" w:rsidR="0013232A" w:rsidRPr="00065158" w:rsidRDefault="00065158" w:rsidP="00065158">
            <w:pPr>
              <w:ind w:left="4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9E9D36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01FF07" w14:textId="77777777" w:rsidR="0013232A" w:rsidRPr="00065158" w:rsidRDefault="00065158" w:rsidP="00065158">
            <w:pPr>
              <w:ind w:left="4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1AA1844A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CCF11" w14:textId="77777777" w:rsidR="0013232A" w:rsidRPr="00065158" w:rsidRDefault="00065158" w:rsidP="00065158">
            <w:pPr>
              <w:ind w:left="4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022A2CBB" w14:textId="77777777" w:rsidR="0013232A" w:rsidRPr="00065158" w:rsidRDefault="0013232A" w:rsidP="00065158">
      <w:pPr>
        <w:rPr>
          <w:rFonts w:asciiTheme="minorHAnsi" w:hAnsiTheme="minorHAnsi" w:cstheme="minorHAnsi"/>
          <w:sz w:val="22"/>
          <w:szCs w:val="22"/>
        </w:rPr>
        <w:sectPr w:rsidR="0013232A" w:rsidRPr="00065158">
          <w:pgSz w:w="12240" w:h="15840"/>
          <w:pgMar w:top="640" w:right="1040" w:bottom="280" w:left="1640" w:header="720" w:footer="720" w:gutter="0"/>
          <w:cols w:space="720"/>
        </w:sectPr>
      </w:pPr>
    </w:p>
    <w:p w14:paraId="2702B09E" w14:textId="77777777" w:rsidR="0013232A" w:rsidRPr="00065158" w:rsidRDefault="0013232A" w:rsidP="00065158">
      <w:pPr>
        <w:spacing w:before="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0"/>
        <w:gridCol w:w="2167"/>
        <w:gridCol w:w="1890"/>
        <w:gridCol w:w="2002"/>
        <w:gridCol w:w="1590"/>
      </w:tblGrid>
      <w:tr w:rsidR="0013232A" w:rsidRPr="00065158" w14:paraId="49BFFBF4" w14:textId="77777777">
        <w:trPr>
          <w:trHeight w:hRule="exact" w:val="336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D3E5719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A01F51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8DE39F8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62CD3D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687773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BB4BE5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75B7737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F96FD2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E438210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E17130" w14:textId="77777777" w:rsidR="0013232A" w:rsidRPr="00065158" w:rsidRDefault="00065158" w:rsidP="00065158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74BC98AF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5319E59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94ACF3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1BBC057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CEB02F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49C819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8E5CCB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B8ABF4C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D9A17F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156BA3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F38A3" w14:textId="77777777" w:rsidR="0013232A" w:rsidRPr="00065158" w:rsidRDefault="00065158" w:rsidP="00065158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126DE647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23A58C1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6B9C3D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1"/>
                <w:w w:val="26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2558583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EFC9A8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B180E6C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EDF74A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834923F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DB55D9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079534E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7D9945" w14:textId="77777777" w:rsidR="0013232A" w:rsidRPr="00065158" w:rsidRDefault="00065158" w:rsidP="00065158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44ABFBC2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D27EF16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0BE8CD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3EEB0BB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FEA882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293745F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E41EC8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37D8FF7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0897C7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1"/>
                <w:w w:val="26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B364BD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2C9063" w14:textId="77777777" w:rsidR="0013232A" w:rsidRPr="00065158" w:rsidRDefault="00065158" w:rsidP="00065158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13232A" w:rsidRPr="00065158" w14:paraId="4AD58F11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4E61A7F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932585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A133FAC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7E99F4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6E4F1C5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1BDB06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FAE4176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11FBE5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BF96A96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7AFA00" w14:textId="77777777" w:rsidR="0013232A" w:rsidRPr="00065158" w:rsidRDefault="00065158" w:rsidP="00065158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42E11A64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DDE5A6F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405DAB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E564102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08EC67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761FCDD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2E9523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71C13F1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35CF2E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59EE40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160596" w14:textId="77777777" w:rsidR="0013232A" w:rsidRPr="00065158" w:rsidRDefault="00065158" w:rsidP="00065158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2A325751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0BE526E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6D3994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6946A0A7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8E2838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A9C85B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782700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1"/>
                <w:w w:val="26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97CD99B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B4E866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4469C6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9A86CE" w14:textId="77777777" w:rsidR="0013232A" w:rsidRPr="00065158" w:rsidRDefault="00065158" w:rsidP="00065158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6D3A964B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84C8707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E5181E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1DB2B6A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1D464A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E1E7B59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6EBF8D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DB7633B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66B490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229C1E4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002FE7" w14:textId="77777777" w:rsidR="0013232A" w:rsidRPr="00065158" w:rsidRDefault="00065158" w:rsidP="00065158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002B24F9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BA4B23B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66C5A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687C0B1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F813DA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81E6BF7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208713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1"/>
                <w:w w:val="26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4EA9B0E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4B0F93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A149AD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94526F" w14:textId="77777777" w:rsidR="0013232A" w:rsidRPr="00065158" w:rsidRDefault="00065158" w:rsidP="00065158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4F136F07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2362439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8684A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D65AEF7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F5FBBF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7C782D5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F32B47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AD01895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4C0B82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3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C624BFA" w14:textId="77777777" w:rsidR="0013232A" w:rsidRPr="00065158" w:rsidRDefault="0013232A" w:rsidP="00065158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096FD0" w14:textId="77777777" w:rsidR="0013232A" w:rsidRPr="00065158" w:rsidRDefault="00065158" w:rsidP="00065158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3CF2F44B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7975209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32EBBA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38A0ADA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CEFD3A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CD55E1A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8808F3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DCC35B6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353C04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3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4C4870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83A238" w14:textId="77777777" w:rsidR="0013232A" w:rsidRPr="00065158" w:rsidRDefault="00065158" w:rsidP="00065158">
            <w:pPr>
              <w:ind w:left="54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232A" w:rsidRPr="00065158" w14:paraId="7000F82B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F92B2B1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DE1B26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68C45B64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F2FC52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7C6AC55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CE0AD9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A831C19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D9A8D2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2E73E7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21492C" w14:textId="77777777" w:rsidR="0013232A" w:rsidRPr="00065158" w:rsidRDefault="00065158" w:rsidP="00065158">
            <w:pPr>
              <w:ind w:left="508" w:right="568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-1"/>
                <w:w w:val="26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</w:p>
        </w:tc>
      </w:tr>
      <w:tr w:rsidR="0013232A" w:rsidRPr="00065158" w14:paraId="2CE796EF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03D8BFE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309194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64D8972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9EBA78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F64888E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D765E8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86D6992" w14:textId="77777777" w:rsidR="0013232A" w:rsidRPr="00065158" w:rsidRDefault="0013232A" w:rsidP="00065158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77DC47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 </w:t>
            </w:r>
            <w:r w:rsidRPr="00065158">
              <w:rPr>
                <w:rFonts w:asciiTheme="minorHAnsi" w:eastAsia="Arial Narrow" w:hAnsiTheme="minorHAnsi" w:cstheme="minorHAnsi"/>
                <w:w w:val="119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-2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spacing w:val="1"/>
                <w:w w:val="180"/>
                <w:sz w:val="22"/>
                <w:szCs w:val="22"/>
              </w:rPr>
              <w:t xml:space="preserve"> </w:t>
            </w:r>
            <w:r w:rsidRPr="00065158">
              <w:rPr>
                <w:rFonts w:asciiTheme="minorHAnsi" w:eastAsia="Arial Narrow" w:hAnsiTheme="minorHAnsi" w:cstheme="minorHAnsi"/>
                <w:w w:val="200"/>
                <w:sz w:val="22"/>
                <w:szCs w:val="22"/>
              </w:rPr>
              <w:t xml:space="preserve">  </w:t>
            </w: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94A929F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4F4BD2F1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B961901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84A0E75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C198934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AB15C8A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138135E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5FFBEE7B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AE84091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B01CC6D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F0C2B97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0F13053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FD7AC5C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08E2E13E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EF8D334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ACB48A9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AF3BE9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49A1C2E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37F5F1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505DB587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2E7ADF7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D09972E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966E7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1ED7650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DE0B3C8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31C72B82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609ECE3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5D18912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28451C1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9412743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8C207E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69CE7B32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0DCFABC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88BD656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AA8B7E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4B62A21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7B0728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323FE08C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1591C22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42991E91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7366ED4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E467FCD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1A1AB93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74FFC7DF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79632E6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82B974E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B586326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8E0A484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D140B3C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2D8B7292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3A3B65E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A97ED79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7DECB7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6EECCF8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3A318B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4DDA2192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9B7130B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F627C30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0432C8E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C112BBD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9C7B792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7F1D1B3F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446CD75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6B44DF29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C322A0B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B83D578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A11E88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512F19C7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AAB49E8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83F133C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6D1C959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9265265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E33B837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206E170C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6FCD49E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C756565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EBFD624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087060F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7004544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0AC117DA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A76FCEE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1D1FA93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869125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87B3E0B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B07F14E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559E9D07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CBCC9DB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6198B138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9D3A94E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812E7C3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851CFD2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17BFB3A2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0FB0B68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9F163E7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C928DED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D5BA46C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BFAF95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16C3A4D8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05B12C9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0EC870E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D05FC59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9AEE17C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0D3553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42C6F057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A97B753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960E895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C77883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067385F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2EA54E1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61A82A16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4FF0F14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7F25DA4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FF1B39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0C4077D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B601F93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45E62B25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B636630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F53EAE4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673A84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03CC661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932459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492EEAFD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A12173D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3124F1D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071B7BE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5A2D44E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2B79DD6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3B2AE707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7F9DA5B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73AA4DC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D3508E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8C6401C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8965AEB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2C184F05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7EDC28B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74D47E0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CB6677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826DA72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596FA98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3EC6D44F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B9C3654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2DD013D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385815D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3C09E88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F8EA7C4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3085ED16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CCBA6D3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BCBDB78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6AF7D4F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5671D10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FD2AEBA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617674B6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CE544D4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28E38B5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5223A5D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D25EDFB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279B1D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5DF73A68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8684768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38819B9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74FD035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BF360C9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2D4EF90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692BD75B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088927A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42684556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538C730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E3E5932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F0CE6C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19E0F132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1F19AE5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CD01F0E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442A17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D0F6B34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390823B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70B82E48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591C3E2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414A233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69F43FC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70002FF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7FD26C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3405E0A2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4D47112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4502B58D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FBBF49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3BE61DED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616CEBD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1E4E00EF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08774A0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47920CCB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01AC73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0419669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F3423CB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234C1BDB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18690AA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2689A4F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F4864A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2CD0AA90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C2C1C72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41D182D4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9D55D40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49673F09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EA0D7F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61470B7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935036F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5A8FB99B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D94E020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366EEAF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DF9F38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3EBF3B1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DF0D106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65A617AE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6D054C3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150946F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5B26C3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52EAE8C5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F0B6EB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3703D405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FE764E6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B169A9A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35F7FD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6A7769EB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2274161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04E9F568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8E99CFC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5383FDF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9F71D0F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1822BA7E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75938F0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09D08F83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E783C53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5AEEFB5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32EA508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F7DF92D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ECD01F3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44A4BFE1" w14:textId="77777777">
        <w:trPr>
          <w:trHeight w:hRule="exact" w:val="253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11E4BF7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254FF20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1CC318A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195367B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457BAC3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1937AC16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F61F566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6C104203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6C165F3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0470F4AC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C671258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178D1C6A" w14:textId="77777777">
        <w:trPr>
          <w:trHeight w:hRule="exact" w:val="252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7D1940C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E2951DA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35C23A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43692774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41B54B3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3232A" w:rsidRPr="00065158" w14:paraId="3A8643D6" w14:textId="77777777">
        <w:trPr>
          <w:trHeight w:hRule="exact" w:val="336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B87C9A1" w14:textId="77777777" w:rsidR="0013232A" w:rsidRPr="00065158" w:rsidRDefault="00065158" w:rsidP="00065158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434EE507" w14:textId="77777777" w:rsidR="0013232A" w:rsidRPr="00065158" w:rsidRDefault="00065158" w:rsidP="00065158">
            <w:pPr>
              <w:ind w:left="55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4B51895" w14:textId="77777777" w:rsidR="0013232A" w:rsidRPr="00065158" w:rsidRDefault="00065158" w:rsidP="00065158">
            <w:pPr>
              <w:ind w:left="40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27CDA34" w14:textId="77777777" w:rsidR="0013232A" w:rsidRPr="00065158" w:rsidRDefault="00065158" w:rsidP="00065158">
            <w:pPr>
              <w:ind w:left="5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065158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ACBE112" w14:textId="77777777" w:rsidR="0013232A" w:rsidRPr="00065158" w:rsidRDefault="0013232A" w:rsidP="0006515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E5297B" w14:textId="77777777" w:rsidR="0013232A" w:rsidRPr="00065158" w:rsidRDefault="0013232A" w:rsidP="00065158">
      <w:pPr>
        <w:rPr>
          <w:rFonts w:asciiTheme="minorHAnsi" w:hAnsiTheme="minorHAnsi" w:cstheme="minorHAnsi"/>
          <w:sz w:val="22"/>
          <w:szCs w:val="22"/>
        </w:rPr>
        <w:sectPr w:rsidR="0013232A" w:rsidRPr="00065158">
          <w:pgSz w:w="12240" w:h="15840"/>
          <w:pgMar w:top="540" w:right="1220" w:bottom="280" w:left="1640" w:header="720" w:footer="720" w:gutter="0"/>
          <w:cols w:space="720"/>
        </w:sectPr>
      </w:pPr>
    </w:p>
    <w:p w14:paraId="31752B20" w14:textId="77777777" w:rsidR="0013232A" w:rsidRPr="00065158" w:rsidRDefault="00065158" w:rsidP="00065158">
      <w:pPr>
        <w:spacing w:before="56"/>
        <w:ind w:left="2114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b/>
          <w:sz w:val="22"/>
          <w:szCs w:val="22"/>
        </w:rPr>
        <w:lastRenderedPageBreak/>
        <w:t>P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g S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ub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065158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to Y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me</w:t>
      </w:r>
    </w:p>
    <w:p w14:paraId="7704437D" w14:textId="77777777" w:rsidR="0013232A" w:rsidRPr="00065158" w:rsidRDefault="0013232A" w:rsidP="0006515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99DFC95" w14:textId="77777777" w:rsidR="0013232A" w:rsidRPr="00065158" w:rsidRDefault="00065158" w:rsidP="00065158">
      <w:pPr>
        <w:spacing w:before="16"/>
        <w:ind w:left="120" w:right="446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b/>
          <w:sz w:val="22"/>
          <w:szCs w:val="22"/>
        </w:rPr>
        <w:t>Dur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y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06515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hr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06515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sc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hoo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bu</w:t>
      </w:r>
      <w:r w:rsidRPr="0006515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 xml:space="preserve">up </w:t>
      </w:r>
      <w:r w:rsidRPr="00065158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06515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hrough</w:t>
      </w:r>
      <w:r w:rsidRPr="0006515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 xml:space="preserve">he </w:t>
      </w:r>
      <w:r w:rsidRPr="00065158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3CEFC8CE" w14:textId="77777777" w:rsidR="0013232A" w:rsidRPr="00065158" w:rsidRDefault="0013232A" w:rsidP="0006515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5F7573C" w14:textId="77777777" w:rsidR="0013232A" w:rsidRPr="00065158" w:rsidRDefault="00065158" w:rsidP="00065158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 xml:space="preserve">    </w:t>
      </w:r>
      <w:r w:rsidRPr="0006515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pa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nsh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0CDA6ED1" w14:textId="77777777" w:rsidR="0013232A" w:rsidRPr="00065158" w:rsidRDefault="00065158" w:rsidP="00065158">
      <w:pPr>
        <w:spacing w:before="1"/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udent Law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ce</w:t>
      </w:r>
    </w:p>
    <w:p w14:paraId="32DA0F7C" w14:textId="77777777" w:rsidR="0013232A" w:rsidRPr="00065158" w:rsidRDefault="00065158" w:rsidP="00065158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po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sh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am</w:t>
      </w:r>
    </w:p>
    <w:p w14:paraId="7290CD6D" w14:textId="77777777" w:rsidR="0013232A" w:rsidRPr="00065158" w:rsidRDefault="00065158" w:rsidP="00065158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nsh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ps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or 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t</w:t>
      </w:r>
    </w:p>
    <w:p w14:paraId="3825D672" w14:textId="77777777" w:rsidR="0013232A" w:rsidRPr="00065158" w:rsidRDefault="00065158" w:rsidP="00065158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Ot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Cli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cal 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</w:p>
    <w:p w14:paraId="1EA09308" w14:textId="77777777" w:rsidR="0013232A" w:rsidRPr="00065158" w:rsidRDefault="0013232A" w:rsidP="0006515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135558D" w14:textId="77777777" w:rsidR="0013232A" w:rsidRPr="00065158" w:rsidRDefault="00065158" w:rsidP="00065158">
      <w:pPr>
        <w:tabs>
          <w:tab w:val="left" w:pos="1180"/>
        </w:tabs>
        <w:ind w:left="1200" w:right="1309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udent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eer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udent 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461FCC2D" w14:textId="77777777" w:rsidR="0013232A" w:rsidRPr="00065158" w:rsidRDefault="0013232A" w:rsidP="0006515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CE8BEE7" w14:textId="77777777" w:rsidR="0013232A" w:rsidRPr="00065158" w:rsidRDefault="00065158" w:rsidP="00065158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 xml:space="preserve">    </w:t>
      </w:r>
      <w:r w:rsidRPr="0006515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esea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ch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ant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 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ess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</w:p>
    <w:p w14:paraId="17F0749E" w14:textId="77777777" w:rsidR="0013232A" w:rsidRPr="00065158" w:rsidRDefault="00065158" w:rsidP="00065158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Gr</w:t>
      </w:r>
      <w:r w:rsidRPr="00065158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position w:val="1"/>
          <w:sz w:val="22"/>
          <w:szCs w:val="22"/>
        </w:rPr>
        <w:t>ay</w:t>
      </w:r>
      <w:r w:rsidRPr="0006515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position w:val="1"/>
          <w:sz w:val="22"/>
          <w:szCs w:val="22"/>
        </w:rPr>
        <w:t>ur</w:t>
      </w:r>
      <w:r w:rsidRPr="00065158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position w:val="1"/>
          <w:sz w:val="22"/>
          <w:szCs w:val="22"/>
        </w:rPr>
        <w:t>esea</w:t>
      </w:r>
      <w:r w:rsidRPr="0006515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position w:val="1"/>
          <w:sz w:val="22"/>
          <w:szCs w:val="22"/>
        </w:rPr>
        <w:t>ch</w:t>
      </w:r>
      <w:r w:rsidRPr="0006515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1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ill</w:t>
      </w:r>
      <w:r w:rsidRPr="00065158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</w:p>
    <w:p w14:paraId="7EB69CEC" w14:textId="77777777" w:rsidR="0013232A" w:rsidRPr="00065158" w:rsidRDefault="0013232A" w:rsidP="0006515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EAF0D89" w14:textId="77777777" w:rsidR="0013232A" w:rsidRPr="00065158" w:rsidRDefault="00065158" w:rsidP="00065158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 xml:space="preserve">    </w:t>
      </w:r>
      <w:r w:rsidRPr="0006515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65158">
        <w:rPr>
          <w:rFonts w:asciiTheme="minorHAnsi" w:eastAsia="Arial" w:hAnsiTheme="minorHAnsi" w:cstheme="minorHAnsi"/>
          <w:sz w:val="22"/>
          <w:szCs w:val="22"/>
        </w:rPr>
        <w:t>- 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-t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z w:val="22"/>
          <w:szCs w:val="22"/>
        </w:rPr>
        <w:t>os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5CA707BA" w14:textId="77777777" w:rsidR="0013232A" w:rsidRPr="00065158" w:rsidRDefault="00065158" w:rsidP="00065158">
      <w:pPr>
        <w:tabs>
          <w:tab w:val="left" w:pos="1960"/>
        </w:tabs>
        <w:spacing w:before="2"/>
        <w:ind w:left="1920" w:right="198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z w:val="22"/>
          <w:szCs w:val="22"/>
        </w:rPr>
        <w:tab/>
      </w:r>
      <w:r w:rsidRPr="00065158">
        <w:rPr>
          <w:rFonts w:asciiTheme="minorHAnsi" w:eastAsia="Courier New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(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-t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e) 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ss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school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ear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z w:val="22"/>
          <w:szCs w:val="22"/>
        </w:rPr>
        <w:t>pa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e)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ear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our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sched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l 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w</w:t>
      </w:r>
    </w:p>
    <w:p w14:paraId="0EE044F0" w14:textId="77777777" w:rsidR="0013232A" w:rsidRPr="00065158" w:rsidRDefault="0013232A" w:rsidP="0006515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CC160E9" w14:textId="77777777" w:rsidR="0013232A" w:rsidRPr="00065158" w:rsidRDefault="00065158" w:rsidP="00065158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 xml:space="preserve">    </w:t>
      </w:r>
      <w:r w:rsidRPr="0006515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oncen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des</w:t>
      </w:r>
    </w:p>
    <w:p w14:paraId="31AFAD8D" w14:textId="77777777" w:rsidR="0013232A" w:rsidRPr="00065158" w:rsidRDefault="0013232A" w:rsidP="0006515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BA1CB12" w14:textId="77777777" w:rsidR="0013232A" w:rsidRPr="00065158" w:rsidRDefault="00065158" w:rsidP="00065158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 xml:space="preserve">    </w:t>
      </w:r>
      <w:r w:rsidRPr="0006515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pp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48F84B01" w14:textId="77777777" w:rsidR="0013232A" w:rsidRPr="00065158" w:rsidRDefault="0013232A" w:rsidP="0006515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8623A8E" w14:textId="77777777" w:rsidR="0013232A" w:rsidRPr="00065158" w:rsidRDefault="00065158" w:rsidP="00065158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 xml:space="preserve">    </w:t>
      </w:r>
      <w:r w:rsidRPr="0006515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pa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t co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ons, such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up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</w:p>
    <w:p w14:paraId="6B6D4794" w14:textId="77777777" w:rsidR="0013232A" w:rsidRPr="00065158" w:rsidRDefault="00065158" w:rsidP="00065158">
      <w:pPr>
        <w:spacing w:before="1"/>
        <w:ind w:left="1163" w:right="516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</w:p>
    <w:p w14:paraId="5A5FEB7B" w14:textId="77777777" w:rsidR="0013232A" w:rsidRPr="00065158" w:rsidRDefault="0013232A" w:rsidP="0006515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CD9AB1F" w14:textId="77777777" w:rsidR="0013232A" w:rsidRPr="00065158" w:rsidRDefault="00065158" w:rsidP="00065158">
      <w:pPr>
        <w:tabs>
          <w:tab w:val="left" w:pos="1180"/>
        </w:tabs>
        <w:ind w:left="1200" w:right="639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z w:val="22"/>
          <w:szCs w:val="22"/>
        </w:rPr>
        <w:t>Jo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can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ssoc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ABA)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ado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ssoc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CB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&amp;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DBA</w:t>
      </w:r>
      <w:r w:rsidRPr="00065158">
        <w:rPr>
          <w:rFonts w:asciiTheme="minorHAnsi" w:eastAsia="Arial" w:hAnsiTheme="minorHAnsi" w:cstheme="minorHAnsi"/>
          <w:sz w:val="22"/>
          <w:szCs w:val="22"/>
        </w:rPr>
        <w:t>)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udent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sec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or co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65158">
        <w:rPr>
          <w:rFonts w:asciiTheme="minorHAnsi" w:eastAsia="Arial" w:hAnsiTheme="minorHAnsi" w:cstheme="minorHAnsi"/>
          <w:sz w:val="22"/>
          <w:szCs w:val="22"/>
        </w:rPr>
        <w:t>ee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eas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aw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ng.</w:t>
      </w:r>
    </w:p>
    <w:p w14:paraId="35868B25" w14:textId="77777777" w:rsidR="0013232A" w:rsidRPr="00065158" w:rsidRDefault="0013232A" w:rsidP="0006515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594DDD7" w14:textId="77777777" w:rsidR="0013232A" w:rsidRPr="00065158" w:rsidRDefault="00065158" w:rsidP="00065158">
      <w:pPr>
        <w:tabs>
          <w:tab w:val="left" w:pos="1180"/>
        </w:tabs>
        <w:ind w:left="1200" w:right="64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z w:val="22"/>
          <w:szCs w:val="22"/>
        </w:rPr>
        <w:t>Jo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nn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: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can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z w:val="22"/>
          <w:szCs w:val="22"/>
        </w:rPr>
        <w:t>ou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onal 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hose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be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nc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ude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065158">
        <w:rPr>
          <w:rFonts w:asciiTheme="minorHAnsi" w:eastAsia="Arial" w:hAnsiTheme="minorHAnsi" w:cstheme="minorHAnsi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es,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uden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et once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or 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nner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ho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scuss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 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z w:val="22"/>
          <w:szCs w:val="22"/>
        </w:rPr>
        <w:t>ess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,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z w:val="22"/>
          <w:szCs w:val="22"/>
        </w:rPr>
        <w:t>nd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ode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sh app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cesh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s.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10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nns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sz w:val="22"/>
          <w:szCs w:val="22"/>
        </w:rPr>
        <w:t>en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.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Pl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ease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 xml:space="preserve">ee 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ces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O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ff</w:t>
      </w:r>
      <w:r w:rsidRPr="00065158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065158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spec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t</w:t>
      </w:r>
      <w:hyperlink r:id="rId6">
        <w:r w:rsidRPr="00065158">
          <w:rPr>
            <w:rFonts w:asciiTheme="minorHAnsi" w:eastAsia="Arial" w:hAnsiTheme="minorHAnsi" w:cstheme="minorHAnsi"/>
            <w:i/>
            <w:sz w:val="22"/>
            <w:szCs w:val="22"/>
          </w:rPr>
          <w:t xml:space="preserve"> </w:t>
        </w:r>
        <w:r w:rsidRPr="00065158">
          <w:rPr>
            <w:rFonts w:asciiTheme="minorHAnsi" w:eastAsia="Arial" w:hAnsiTheme="minorHAnsi" w:cstheme="minorHAnsi"/>
            <w:i/>
            <w:spacing w:val="-1"/>
            <w:sz w:val="22"/>
            <w:szCs w:val="22"/>
          </w:rPr>
          <w:t>w</w:t>
        </w:r>
        <w:r w:rsidRPr="00065158">
          <w:rPr>
            <w:rFonts w:asciiTheme="minorHAnsi" w:eastAsia="Arial" w:hAnsiTheme="minorHAnsi" w:cstheme="minorHAnsi"/>
            <w:i/>
            <w:spacing w:val="2"/>
            <w:sz w:val="22"/>
            <w:szCs w:val="22"/>
          </w:rPr>
          <w:t>w</w:t>
        </w:r>
        <w:r w:rsidRPr="00065158">
          <w:rPr>
            <w:rFonts w:asciiTheme="minorHAnsi" w:eastAsia="Arial" w:hAnsiTheme="minorHAnsi" w:cstheme="minorHAnsi"/>
            <w:i/>
            <w:spacing w:val="-1"/>
            <w:sz w:val="22"/>
            <w:szCs w:val="22"/>
          </w:rPr>
          <w:t>w</w:t>
        </w:r>
        <w:r w:rsidRPr="00065158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>.</w:t>
        </w:r>
        <w:r w:rsidRPr="00065158">
          <w:rPr>
            <w:rFonts w:asciiTheme="minorHAnsi" w:eastAsia="Arial" w:hAnsiTheme="minorHAnsi" w:cstheme="minorHAnsi"/>
            <w:i/>
            <w:spacing w:val="-1"/>
            <w:sz w:val="22"/>
            <w:szCs w:val="22"/>
          </w:rPr>
          <w:t>i</w:t>
        </w:r>
        <w:r w:rsidRPr="00065158">
          <w:rPr>
            <w:rFonts w:asciiTheme="minorHAnsi" w:eastAsia="Arial" w:hAnsiTheme="minorHAnsi" w:cstheme="minorHAnsi"/>
            <w:i/>
            <w:sz w:val="22"/>
            <w:szCs w:val="22"/>
          </w:rPr>
          <w:t>nnso</w:t>
        </w:r>
        <w:r w:rsidRPr="00065158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>f</w:t>
        </w:r>
        <w:r w:rsidRPr="00065158">
          <w:rPr>
            <w:rFonts w:asciiTheme="minorHAnsi" w:eastAsia="Arial" w:hAnsiTheme="minorHAnsi" w:cstheme="minorHAnsi"/>
            <w:i/>
            <w:sz w:val="22"/>
            <w:szCs w:val="22"/>
          </w:rPr>
          <w:t>co</w:t>
        </w:r>
        <w:r w:rsidRPr="00065158">
          <w:rPr>
            <w:rFonts w:asciiTheme="minorHAnsi" w:eastAsia="Arial" w:hAnsiTheme="minorHAnsi" w:cstheme="minorHAnsi"/>
            <w:i/>
            <w:spacing w:val="-3"/>
            <w:sz w:val="22"/>
            <w:szCs w:val="22"/>
          </w:rPr>
          <w:t>u</w:t>
        </w:r>
        <w:r w:rsidRPr="00065158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>r</w:t>
        </w:r>
        <w:r w:rsidRPr="00065158">
          <w:rPr>
            <w:rFonts w:asciiTheme="minorHAnsi" w:eastAsia="Arial" w:hAnsiTheme="minorHAnsi" w:cstheme="minorHAnsi"/>
            <w:i/>
            <w:spacing w:val="-1"/>
            <w:sz w:val="22"/>
            <w:szCs w:val="22"/>
          </w:rPr>
          <w:t>t</w:t>
        </w:r>
        <w:r w:rsidRPr="00065158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>.</w:t>
        </w:r>
        <w:r w:rsidRPr="00065158">
          <w:rPr>
            <w:rFonts w:asciiTheme="minorHAnsi" w:eastAsia="Arial" w:hAnsiTheme="minorHAnsi" w:cstheme="minorHAnsi"/>
            <w:i/>
            <w:spacing w:val="-3"/>
            <w:sz w:val="22"/>
            <w:szCs w:val="22"/>
          </w:rPr>
          <w:t>o</w:t>
        </w:r>
        <w:r w:rsidRPr="00065158">
          <w:rPr>
            <w:rFonts w:asciiTheme="minorHAnsi" w:eastAsia="Arial" w:hAnsiTheme="minorHAnsi" w:cstheme="minorHAnsi"/>
            <w:i/>
            <w:spacing w:val="1"/>
            <w:sz w:val="22"/>
            <w:szCs w:val="22"/>
          </w:rPr>
          <w:t>r</w:t>
        </w:r>
        <w:r w:rsidRPr="00065158">
          <w:rPr>
            <w:rFonts w:asciiTheme="minorHAnsi" w:eastAsia="Arial" w:hAnsiTheme="minorHAnsi" w:cstheme="minorHAnsi"/>
            <w:i/>
            <w:sz w:val="22"/>
            <w:szCs w:val="22"/>
          </w:rPr>
          <w:t>g.</w:t>
        </w:r>
      </w:hyperlink>
    </w:p>
    <w:p w14:paraId="3B0F3AF3" w14:textId="77777777" w:rsidR="0013232A" w:rsidRPr="00065158" w:rsidRDefault="0013232A" w:rsidP="0006515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2555ECF" w14:textId="77777777" w:rsidR="0013232A" w:rsidRPr="00065158" w:rsidRDefault="00065158" w:rsidP="00065158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 xml:space="preserve">    </w:t>
      </w:r>
      <w:r w:rsidRPr="0006515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et pub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shed</w:t>
      </w:r>
    </w:p>
    <w:p w14:paraId="3022FF92" w14:textId="77777777" w:rsidR="0013232A" w:rsidRPr="00065158" w:rsidRDefault="00065158" w:rsidP="00065158">
      <w:pPr>
        <w:spacing w:before="1"/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Law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Jou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nal</w:t>
      </w:r>
    </w:p>
    <w:p w14:paraId="49B34BBF" w14:textId="77777777" w:rsidR="0013232A" w:rsidRPr="00065158" w:rsidRDefault="00065158" w:rsidP="00065158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tt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ney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out</w:t>
      </w:r>
      <w:r w:rsidRPr="00065158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se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ea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x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pe</w:t>
      </w:r>
      <w:r w:rsidRPr="00065158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rt</w:t>
      </w:r>
      <w:r w:rsidRPr="00065158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3"/>
          <w:position w:val="2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position w:val="2"/>
          <w:sz w:val="22"/>
          <w:szCs w:val="22"/>
        </w:rPr>
        <w:t>;</w:t>
      </w:r>
    </w:p>
    <w:p w14:paraId="7E6DB1B4" w14:textId="77777777" w:rsidR="0013232A" w:rsidRPr="00065158" w:rsidRDefault="00065158" w:rsidP="00065158">
      <w:pPr>
        <w:ind w:left="1883" w:right="61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Arial" w:hAnsiTheme="minorHAnsi" w:cstheme="minorHAnsi"/>
          <w:sz w:val="22"/>
          <w:szCs w:val="22"/>
        </w:rPr>
        <w:t>sub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ock</w:t>
      </w:r>
      <w:r w:rsidRPr="00065158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i/>
          <w:spacing w:val="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ek</w:t>
      </w:r>
      <w:r w:rsidRPr="00065158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i/>
          <w:sz w:val="22"/>
          <w:szCs w:val="22"/>
        </w:rPr>
        <w:t>ado</w:t>
      </w:r>
    </w:p>
    <w:p w14:paraId="514745FE" w14:textId="77777777" w:rsidR="0013232A" w:rsidRPr="00065158" w:rsidRDefault="00065158" w:rsidP="00065158">
      <w:pPr>
        <w:tabs>
          <w:tab w:val="left" w:pos="1920"/>
        </w:tabs>
        <w:spacing w:before="3"/>
        <w:ind w:left="1920" w:right="113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Courier New" w:hAnsiTheme="minorHAnsi" w:cstheme="minorHAnsi"/>
          <w:sz w:val="22"/>
          <w:szCs w:val="22"/>
        </w:rPr>
        <w:t>o</w:t>
      </w:r>
      <w:r w:rsidRPr="00065158">
        <w:rPr>
          <w:rFonts w:asciiTheme="minorHAnsi" w:eastAsia="Courier New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ent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ssue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su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mi</w:t>
      </w:r>
      <w:r w:rsidRPr="00065158">
        <w:rPr>
          <w:rFonts w:asciiTheme="minorHAnsi" w:eastAsia="Arial" w:hAnsiTheme="minorHAnsi" w:cstheme="minorHAnsi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ne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he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ap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bar 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ee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pub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ca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6550800" w14:textId="77777777" w:rsidR="0013232A" w:rsidRPr="00065158" w:rsidRDefault="0013232A" w:rsidP="0006515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720C2F6" w14:textId="77777777" w:rsidR="0013232A" w:rsidRPr="00065158" w:rsidRDefault="00065158" w:rsidP="00065158">
      <w:pPr>
        <w:ind w:left="840"/>
        <w:rPr>
          <w:rFonts w:asciiTheme="minorHAnsi" w:eastAsia="Arial" w:hAnsiTheme="minorHAnsi" w:cstheme="minorHAnsi"/>
          <w:sz w:val="22"/>
          <w:szCs w:val="22"/>
        </w:rPr>
        <w:sectPr w:rsidR="0013232A" w:rsidRPr="00065158">
          <w:pgSz w:w="12240" w:h="15840"/>
          <w:pgMar w:top="1380" w:right="1700" w:bottom="280" w:left="1680" w:header="720" w:footer="720" w:gutter="0"/>
          <w:cols w:space="720"/>
        </w:sectPr>
      </w:pPr>
      <w:r w:rsidRPr="00065158">
        <w:rPr>
          <w:rFonts w:asciiTheme="minorHAnsi" w:eastAsia="Microsoft Sans Serif" w:hAnsiTheme="minorHAnsi" w:cstheme="minorHAnsi"/>
          <w:w w:val="337"/>
          <w:sz w:val="22"/>
          <w:szCs w:val="22"/>
        </w:rPr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 xml:space="preserve">    </w:t>
      </w:r>
      <w:r w:rsidRPr="0006515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Jo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cha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oas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tm</w:t>
      </w:r>
      <w:r w:rsidRPr="00065158">
        <w:rPr>
          <w:rFonts w:asciiTheme="minorHAnsi" w:eastAsia="Arial" w:hAnsiTheme="minorHAnsi" w:cstheme="minorHAnsi"/>
          <w:sz w:val="22"/>
          <w:szCs w:val="22"/>
        </w:rPr>
        <w:t>as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65158">
        <w:rPr>
          <w:rFonts w:asciiTheme="minorHAnsi" w:eastAsia="Arial" w:hAnsiTheme="minorHAnsi" w:cstheme="minorHAnsi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pub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spea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ab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es</w:t>
      </w:r>
    </w:p>
    <w:p w14:paraId="3EE444D6" w14:textId="77777777" w:rsidR="0013232A" w:rsidRPr="00065158" w:rsidRDefault="00065158" w:rsidP="00065158">
      <w:pPr>
        <w:tabs>
          <w:tab w:val="left" w:pos="1140"/>
        </w:tabs>
        <w:spacing w:before="62"/>
        <w:ind w:left="1160" w:right="470" w:hanging="360"/>
        <w:rPr>
          <w:rFonts w:asciiTheme="minorHAnsi" w:eastAsia="Arial" w:hAnsiTheme="minorHAnsi" w:cstheme="minorHAnsi"/>
          <w:sz w:val="22"/>
          <w:szCs w:val="22"/>
        </w:rPr>
      </w:pPr>
      <w:r w:rsidRPr="00065158">
        <w:rPr>
          <w:rFonts w:asciiTheme="minorHAnsi" w:eastAsia="Microsoft Sans Serif" w:hAnsiTheme="minorHAnsi" w:cstheme="minorHAnsi"/>
          <w:w w:val="337"/>
          <w:sz w:val="22"/>
          <w:szCs w:val="22"/>
        </w:rPr>
        <w:lastRenderedPageBreak/>
        <w:t xml:space="preserve"> </w:t>
      </w:r>
      <w:r w:rsidRPr="00065158">
        <w:rPr>
          <w:rFonts w:asciiTheme="minorHAnsi" w:hAnsiTheme="minorHAnsi" w:cstheme="minorHAnsi"/>
          <w:sz w:val="22"/>
          <w:szCs w:val="22"/>
        </w:rPr>
        <w:tab/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65158">
        <w:rPr>
          <w:rFonts w:asciiTheme="minorHAnsi" w:eastAsia="Arial" w:hAnsiTheme="minorHAnsi" w:cstheme="minorHAnsi"/>
          <w:sz w:val="22"/>
          <w:szCs w:val="22"/>
        </w:rPr>
        <w:t>end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bar </w:t>
      </w:r>
      <w:r w:rsidRPr="00065158">
        <w:rPr>
          <w:rFonts w:asciiTheme="minorHAnsi" w:eastAsia="Arial" w:hAnsiTheme="minorHAnsi" w:cstheme="minorHAnsi"/>
          <w:sz w:val="22"/>
          <w:szCs w:val="22"/>
        </w:rPr>
        <w:t>sponso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ed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nu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z w:val="22"/>
          <w:szCs w:val="22"/>
        </w:rPr>
        <w:t>al educ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on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(C</w:t>
      </w:r>
      <w:r w:rsidRPr="00065158">
        <w:rPr>
          <w:rFonts w:asciiTheme="minorHAnsi" w:eastAsia="Arial" w:hAnsiTheme="minorHAnsi" w:cstheme="minorHAnsi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z w:val="22"/>
          <w:szCs w:val="22"/>
        </w:rPr>
        <w:t>)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65158">
        <w:rPr>
          <w:rFonts w:asciiTheme="minorHAnsi" w:eastAsia="Arial" w:hAnsiTheme="minorHAnsi" w:cstheme="minorHAnsi"/>
          <w:sz w:val="22"/>
          <w:szCs w:val="22"/>
        </w:rPr>
        <w:t xml:space="preserve">eet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65158">
        <w:rPr>
          <w:rFonts w:asciiTheme="minorHAnsi" w:eastAsia="Arial" w:hAnsiTheme="minorHAnsi" w:cstheme="minorHAnsi"/>
          <w:sz w:val="22"/>
          <w:szCs w:val="22"/>
        </w:rPr>
        <w:t>ocal 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ne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65158">
        <w:rPr>
          <w:rFonts w:asciiTheme="minorHAnsi" w:eastAsia="Arial" w:hAnsiTheme="minorHAnsi" w:cstheme="minorHAnsi"/>
          <w:sz w:val="22"/>
          <w:szCs w:val="22"/>
        </w:rPr>
        <w:t>s</w:t>
      </w:r>
      <w:r w:rsidRPr="000651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p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c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ng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z w:val="22"/>
          <w:szCs w:val="22"/>
        </w:rPr>
        <w:t>a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eas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65158">
        <w:rPr>
          <w:rFonts w:asciiTheme="minorHAnsi" w:eastAsia="Arial" w:hAnsiTheme="minorHAnsi" w:cstheme="minorHAnsi"/>
          <w:sz w:val="22"/>
          <w:szCs w:val="22"/>
        </w:rPr>
        <w:t>f</w:t>
      </w:r>
      <w:r w:rsidRPr="000651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651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65158">
        <w:rPr>
          <w:rFonts w:asciiTheme="minorHAnsi" w:eastAsia="Arial" w:hAnsiTheme="minorHAnsi" w:cstheme="minorHAnsi"/>
          <w:sz w:val="22"/>
          <w:szCs w:val="22"/>
        </w:rPr>
        <w:t>n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6515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651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65158">
        <w:rPr>
          <w:rFonts w:asciiTheme="minorHAnsi" w:eastAsia="Arial" w:hAnsiTheme="minorHAnsi" w:cstheme="minorHAnsi"/>
          <w:sz w:val="22"/>
          <w:szCs w:val="22"/>
        </w:rPr>
        <w:t>est</w:t>
      </w:r>
    </w:p>
    <w:sectPr w:rsidR="0013232A" w:rsidRPr="00065158">
      <w:pgSz w:w="12240" w:h="15840"/>
      <w:pgMar w:top="138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540A1"/>
    <w:multiLevelType w:val="multilevel"/>
    <w:tmpl w:val="30F6B3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32A"/>
    <w:rsid w:val="00065158"/>
    <w:rsid w:val="0013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18FB6"/>
  <w15:docId w15:val="{83E1D70F-5877-45CC-BC40-657FBFEA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nsofcourt.org" TargetMode="External"/><Relationship Id="rId5" Type="http://schemas.openxmlformats.org/officeDocument/2006/relationships/hyperlink" Target="http://www.careerlab.com/art_homeruns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2162</Words>
  <Characters>12328</Characters>
  <Application>Microsoft Office Word</Application>
  <DocSecurity>0</DocSecurity>
  <Lines>102</Lines>
  <Paragraphs>28</Paragraphs>
  <ScaleCrop>false</ScaleCrop>
  <Company/>
  <LinksUpToDate>false</LinksUpToDate>
  <CharactersWithSpaces>14462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2021-07-16T13:02:00Z</dcterms:created>
  <dcterms:modified xsi:type="dcterms:W3CDTF">2021-07-16T13:46:00Z</dcterms:modified>
</cp:coreProperties>
</file>